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8C331F" w:rsidR="00052DA4" w:rsidP="00F4307D" w:rsidRDefault="00052DA4" w14:paraId="69C17D14" w14:textId="15C1C7D2">
      <w:pPr>
        <w:jc w:val="right"/>
        <w:rPr>
          <w:rFonts w:ascii="Tahoma" w:hAnsi="Tahoma" w:eastAsia="Tahoma" w:cs="Tahoma"/>
          <w:sz w:val="22"/>
          <w:szCs w:val="22"/>
        </w:rPr>
      </w:pPr>
    </w:p>
    <w:p w:rsidRPr="008C331F" w:rsidR="00052DA4" w:rsidRDefault="3EC49A19" w14:paraId="6DB2C7E2" w14:textId="678118EF">
      <w:pPr>
        <w:rPr>
          <w:rFonts w:ascii="Tahoma" w:hAnsi="Tahoma" w:eastAsia="Tahoma" w:cs="Tahoma"/>
          <w:sz w:val="22"/>
          <w:szCs w:val="22"/>
        </w:rPr>
      </w:pPr>
      <w:r w:rsidRPr="7CFB1075">
        <w:rPr>
          <w:rFonts w:ascii="Tahoma" w:hAnsi="Tahoma" w:eastAsia="Tahoma" w:cs="Tahoma"/>
          <w:b/>
          <w:bCs/>
          <w:i/>
          <w:iCs/>
          <w:sz w:val="22"/>
          <w:szCs w:val="22"/>
        </w:rPr>
        <w:t xml:space="preserve">  </w:t>
      </w:r>
      <w:sdt>
        <w:sdtPr>
          <w:rPr>
            <w:rFonts w:ascii="Tahoma" w:hAnsi="Tahoma" w:eastAsia="Tahoma" w:cs="Tahoma"/>
            <w:b/>
            <w:bCs/>
            <w:color w:val="000000" w:themeColor="text1"/>
            <w:sz w:val="22"/>
            <w:szCs w:val="22"/>
            <w:shd w:val="clear" w:color="auto" w:fill="FFF2CC" w:themeFill="accent4" w:themeFillTint="33"/>
            <w:lang w:eastAsia="en-US"/>
          </w:rPr>
          <w:id w:val="1968470955"/>
          <w:placeholder>
            <w:docPart w:val="CE3BB6DDB3194DDB822CC23B2FE944B5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Pr="7CFB1075" w:rsidR="00AC1201">
            <w:rPr>
              <w:rFonts w:ascii="Tahoma" w:hAnsi="Tahoma" w:eastAsia="Tahoma" w:cs="Tahoma"/>
              <w:b/>
              <w:bCs/>
              <w:color w:val="000000" w:themeColor="text1"/>
              <w:sz w:val="22"/>
              <w:szCs w:val="22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Pr="7CFB1075">
        <w:rPr>
          <w:rFonts w:ascii="Tahoma" w:hAnsi="Tahoma" w:eastAsia="Tahoma" w:cs="Tahoma"/>
          <w:b/>
          <w:bCs/>
          <w:i/>
          <w:iCs/>
          <w:sz w:val="22"/>
          <w:szCs w:val="22"/>
        </w:rPr>
        <w:t xml:space="preserve"> </w:t>
      </w:r>
      <w:r w:rsidRPr="008C331F">
        <w:rPr>
          <w:rFonts w:ascii="Tahoma" w:hAnsi="Tahoma" w:eastAsia="Tahoma" w:cs="Tahoma"/>
          <w:b/>
          <w:bCs/>
          <w:sz w:val="22"/>
          <w:szCs w:val="22"/>
        </w:rPr>
        <w:t xml:space="preserve">             </w:t>
      </w:r>
      <w:r>
        <w:tab/>
      </w:r>
      <w:r>
        <w:tab/>
      </w:r>
      <w:r>
        <w:tab/>
      </w:r>
      <w:r>
        <w:tab/>
      </w:r>
      <w:r w:rsidRPr="008C331F">
        <w:rPr>
          <w:rFonts w:ascii="Tahoma" w:hAnsi="Tahoma" w:eastAsia="Tahoma" w:cs="Tahoma"/>
          <w:b/>
          <w:bCs/>
          <w:sz w:val="22"/>
          <w:szCs w:val="22"/>
        </w:rPr>
        <w:t xml:space="preserve">  </w:t>
      </w:r>
      <w:r w:rsidR="00B24750">
        <w:rPr>
          <w:rFonts w:ascii="Tahoma" w:hAnsi="Tahoma" w:eastAsia="Tahoma" w:cs="Tahoma"/>
          <w:b/>
          <w:bCs/>
          <w:sz w:val="22"/>
          <w:szCs w:val="22"/>
        </w:rPr>
        <w:t>Ημερομηνί</w:t>
      </w:r>
      <w:r w:rsidR="00433212">
        <w:rPr>
          <w:rFonts w:ascii="Tahoma" w:hAnsi="Tahoma" w:eastAsia="Tahoma" w:cs="Tahoma"/>
          <w:b/>
          <w:bCs/>
          <w:sz w:val="22"/>
          <w:szCs w:val="22"/>
        </w:rPr>
        <w:t>α</w:t>
      </w:r>
      <w:r w:rsidR="00B24750">
        <w:rPr>
          <w:rFonts w:ascii="Tahoma" w:hAnsi="Tahoma" w:eastAsia="Tahoma" w:cs="Tahoma"/>
          <w:b/>
          <w:bCs/>
          <w:sz w:val="22"/>
          <w:szCs w:val="22"/>
        </w:rPr>
        <w:t>:</w:t>
      </w:r>
      <w:r w:rsidR="41E7ABF4">
        <w:rPr>
          <w:rFonts w:ascii="Tahoma" w:hAnsi="Tahoma" w:eastAsia="Tahoma" w:cs="Tahoma"/>
          <w:b/>
          <w:bCs/>
          <w:sz w:val="22"/>
          <w:szCs w:val="22"/>
        </w:rPr>
        <w:t xml:space="preserve"> </w:t>
      </w:r>
      <w:proofErr w:type="spellStart"/>
      <w:r w:rsidR="00433212">
        <w:rPr>
          <w:rFonts w:ascii="Tahoma" w:hAnsi="Tahoma" w:eastAsia="Tahoma" w:cs="Tahoma"/>
          <w:b/>
          <w:bCs/>
          <w:sz w:val="22"/>
          <w:szCs w:val="22"/>
        </w:rPr>
        <w:t>η</w:t>
      </w:r>
      <w:r w:rsidR="003B6370">
        <w:rPr>
          <w:rFonts w:ascii="Tahoma" w:hAnsi="Tahoma" w:eastAsia="Tahoma" w:cs="Tahoma"/>
          <w:b/>
          <w:bCs/>
          <w:sz w:val="22"/>
          <w:szCs w:val="22"/>
        </w:rPr>
        <w:t>μ</w:t>
      </w:r>
      <w:proofErr w:type="spellEnd"/>
      <w:r w:rsidR="00A25782">
        <w:rPr>
          <w:rFonts w:ascii="Tahoma" w:hAnsi="Tahoma" w:eastAsia="Tahoma" w:cs="Tahoma"/>
          <w:b/>
          <w:bCs/>
          <w:sz w:val="22"/>
          <w:szCs w:val="22"/>
        </w:rPr>
        <w:t>/</w:t>
      </w:r>
      <w:r w:rsidR="00433212">
        <w:rPr>
          <w:rFonts w:ascii="Tahoma" w:hAnsi="Tahoma" w:eastAsia="Tahoma" w:cs="Tahoma"/>
          <w:b/>
          <w:bCs/>
          <w:sz w:val="22"/>
          <w:szCs w:val="22"/>
        </w:rPr>
        <w:t>μ</w:t>
      </w:r>
      <w:r w:rsidRPr="008C331F">
        <w:rPr>
          <w:rFonts w:ascii="Tahoma" w:hAnsi="Tahoma" w:eastAsia="Tahoma" w:cs="Tahoma"/>
          <w:b/>
          <w:bCs/>
          <w:sz w:val="22"/>
          <w:szCs w:val="22"/>
        </w:rPr>
        <w:t>/έτος</w:t>
      </w:r>
    </w:p>
    <w:p w:rsidR="6A707AD3" w:rsidP="6A707AD3" w:rsidRDefault="6A707AD3" w14:paraId="134D7A1C" w14:textId="500EFD6E">
      <w:pPr>
        <w:rPr>
          <w:rFonts w:ascii="Tahoma" w:hAnsi="Tahoma" w:eastAsia="Tahoma" w:cs="Tahoma"/>
          <w:b/>
          <w:bCs/>
          <w:sz w:val="22"/>
          <w:szCs w:val="22"/>
        </w:rPr>
      </w:pPr>
    </w:p>
    <w:p w:rsidR="6A707AD3" w:rsidP="6A707AD3" w:rsidRDefault="6A707AD3" w14:paraId="2335C719" w14:textId="424BCF87">
      <w:pPr>
        <w:rPr>
          <w:rFonts w:ascii="Tahoma" w:hAnsi="Tahoma" w:eastAsia="Tahoma" w:cs="Tahoma"/>
          <w:b/>
          <w:bCs/>
          <w:sz w:val="22"/>
          <w:szCs w:val="22"/>
        </w:rPr>
      </w:pPr>
    </w:p>
    <w:p w:rsidRPr="00C419B7" w:rsidR="0031299C" w:rsidP="3314527A" w:rsidRDefault="0031299C" w14:paraId="5507F42A" w14:textId="77777777">
      <w:pPr>
        <w:widowControl/>
        <w:spacing w:line="276" w:lineRule="auto"/>
        <w:rPr>
          <w:rFonts w:ascii="Tahoma" w:hAnsi="Tahoma" w:eastAsia="Tahoma" w:cs="Tahoma"/>
          <w:sz w:val="22"/>
          <w:szCs w:val="22"/>
        </w:rPr>
      </w:pPr>
    </w:p>
    <w:p w:rsidRPr="0015098C" w:rsidR="00377D60" w:rsidP="7CFB1075" w:rsidRDefault="00377D60" w14:paraId="1D4B369C" w14:textId="5FE75869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</w:rPr>
      </w:pPr>
      <w:r w:rsidRPr="7CFB1075">
        <w:rPr>
          <w:rFonts w:ascii="Tahoma" w:hAnsi="Tahoma" w:eastAsia="Tahoma" w:cs="Tahoma"/>
          <w:b/>
          <w:bCs/>
          <w:kern w:val="0"/>
          <w:sz w:val="22"/>
          <w:szCs w:val="22"/>
        </w:rPr>
        <w:t>ΜΑΙΕΥΤΙΚΟ ΙΣΤΟΡΙΚΟ</w:t>
      </w:r>
    </w:p>
    <w:p w:rsidR="7CFB1075" w:rsidP="7CFB1075" w:rsidRDefault="7CFB1075" w14:paraId="025CC942" w14:textId="1BD6724F">
      <w:pPr>
        <w:widowControl/>
        <w:spacing w:after="160" w:line="254" w:lineRule="auto"/>
        <w:jc w:val="center"/>
        <w:rPr>
          <w:rFonts w:ascii="Tahoma" w:hAnsi="Tahoma" w:eastAsia="Tahoma" w:cs="Tahoma"/>
          <w:b/>
          <w:bCs/>
          <w:sz w:val="22"/>
          <w:szCs w:val="22"/>
        </w:rPr>
      </w:pPr>
    </w:p>
    <w:p w:rsidRPr="0015098C" w:rsidR="00377D60" w:rsidP="7CFB1075" w:rsidRDefault="00377D60" w14:paraId="1F80487D" w14:textId="272E7808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b/>
          <w:bCs/>
          <w:sz w:val="22"/>
          <w:szCs w:val="22"/>
        </w:rPr>
      </w:pPr>
      <w:r w:rsidRPr="7CFB1075">
        <w:rPr>
          <w:rFonts w:ascii="Tahoma" w:hAnsi="Tahoma" w:eastAsia="Tahoma" w:cs="Tahoma"/>
          <w:b/>
          <w:bCs/>
          <w:kern w:val="0"/>
          <w:sz w:val="22"/>
          <w:szCs w:val="22"/>
        </w:rPr>
        <w:t>ΣΤΟΙΧΕΙΑ</w:t>
      </w: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lang w:val="en-US"/>
        </w:rPr>
        <w:t xml:space="preserve"> </w:t>
      </w:r>
      <w:r w:rsidR="008D2ED4">
        <w:rPr>
          <w:rFonts w:ascii="Tahoma" w:hAnsi="Tahoma" w:eastAsia="Tahoma" w:cs="Tahoma"/>
          <w:b/>
          <w:bCs/>
          <w:kern w:val="0"/>
          <w:sz w:val="22"/>
          <w:szCs w:val="22"/>
        </w:rPr>
        <w:t>ΕΓΚΥΜΟΝΟΥΣΑΣ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229"/>
        <w:gridCol w:w="4401"/>
      </w:tblGrid>
      <w:tr w:rsidR="7CFB1075" w:rsidTr="4A5CC689" w14:paraId="2EA9FBA0" w14:textId="77777777">
        <w:trPr>
          <w:trHeight w:val="300"/>
        </w:trPr>
        <w:tc>
          <w:tcPr>
            <w:tcW w:w="52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4464E6E0" w14:textId="444B847D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Όνομα</w:t>
            </w: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6C0B93A3" w14:textId="73B22E4B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Χώρα καταγωγής</w:t>
            </w: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7CFB1075" w:rsidTr="4A5CC689" w14:paraId="1597E494" w14:textId="77777777">
        <w:trPr>
          <w:trHeight w:val="300"/>
        </w:trPr>
        <w:tc>
          <w:tcPr>
            <w:tcW w:w="52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77D08B99" w14:textId="222917E9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Επώνυμο</w:t>
            </w: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7FDD11D6" w14:textId="06C2C7AB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ΔΙΚΑ</w:t>
            </w: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7CFB1075" w:rsidTr="4A5CC689" w14:paraId="2FCF242A" w14:textId="77777777">
        <w:trPr>
          <w:trHeight w:val="300"/>
        </w:trPr>
        <w:tc>
          <w:tcPr>
            <w:tcW w:w="52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2E48E88C" w14:textId="6448D685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Ημερομηνία γέννησης</w:t>
            </w: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: </w:t>
            </w:r>
          </w:p>
          <w:p w:rsidRPr="00D96427" w:rsidR="7CFB1075" w:rsidP="7CFB1075" w:rsidRDefault="7CFB1075" w14:paraId="67A7887E" w14:textId="40D45227">
            <w:pPr>
              <w:rPr>
                <w:rFonts w:ascii="Tahoma" w:hAnsi="Tahoma" w:eastAsia="Tahoma" w:cs="Tahoma"/>
                <w:i/>
                <w:iCs/>
                <w:sz w:val="22"/>
                <w:szCs w:val="22"/>
                <w:lang w:val="el-GR"/>
              </w:rPr>
            </w:pP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ή </w:t>
            </w:r>
            <w:r w:rsidRPr="7CFB1075">
              <w:rPr>
                <w:rFonts w:ascii="Tahoma" w:hAnsi="Tahoma" w:eastAsia="Tahoma" w:cs="Tahoma"/>
                <w:i/>
                <w:iCs/>
                <w:sz w:val="22"/>
                <w:szCs w:val="22"/>
                <w:lang w:val="el"/>
              </w:rPr>
              <w:t>(εάν είναι άγνωστη η ημερομηνία γέννησης)</w:t>
            </w:r>
            <w:r w:rsidRPr="00D96427">
              <w:rPr>
                <w:rFonts w:ascii="Tahoma" w:hAnsi="Tahoma" w:eastAsia="Tahoma" w:cs="Tahoma"/>
                <w:i/>
                <w:iCs/>
                <w:sz w:val="22"/>
                <w:szCs w:val="22"/>
                <w:lang w:val="el-GR"/>
              </w:rPr>
              <w:t xml:space="preserve"> </w:t>
            </w:r>
          </w:p>
          <w:p w:rsidR="7CFB1075" w:rsidP="7CFB1075" w:rsidRDefault="545DA151" w14:paraId="2D5F41C5" w14:textId="79CC05CB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4A5CC689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Ηλικία κατά προσέγγιση</w:t>
            </w:r>
            <w:r w:rsidRPr="4A5CC689">
              <w:rPr>
                <w:rFonts w:ascii="Tahoma" w:hAnsi="Tahoma" w:eastAsia="Tahoma" w:cs="Tahoma"/>
                <w:sz w:val="22"/>
                <w:szCs w:val="22"/>
                <w:lang w:val="el"/>
              </w:rPr>
              <w:t>:</w:t>
            </w:r>
            <w:r w:rsidRPr="4A5CC689">
              <w:rPr>
                <w:rFonts w:ascii="Tahoma" w:hAnsi="Tahoma" w:eastAsia="Tahoma" w:cs="Tahoma"/>
                <w:color w:val="FFFFFF" w:themeColor="background1"/>
                <w:sz w:val="22"/>
                <w:szCs w:val="22"/>
                <w:lang w:val="el"/>
              </w:rPr>
              <w:t>…..</w:t>
            </w:r>
            <w:r w:rsidRPr="4A5CC689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ετών </w:t>
            </w:r>
            <w:r w:rsidRPr="4A5CC689">
              <w:rPr>
                <w:rFonts w:ascii="Tahoma" w:hAnsi="Tahoma" w:eastAsia="Tahoma" w:cs="Tahoma"/>
                <w:color w:val="FFFFFF" w:themeColor="background1"/>
                <w:sz w:val="22"/>
                <w:szCs w:val="22"/>
                <w:lang w:val="el"/>
              </w:rPr>
              <w:t>….</w:t>
            </w:r>
            <w:r w:rsidRPr="4A5CC689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μηνών  </w:t>
            </w:r>
            <w:r w:rsidRPr="4A5CC689">
              <w:rPr>
                <w:rFonts w:ascii="Tahoma" w:hAnsi="Tahoma" w:eastAsia="Tahoma" w:cs="Tahoma"/>
                <w:color w:val="FFFFFF" w:themeColor="background1"/>
                <w:sz w:val="22"/>
                <w:szCs w:val="22"/>
                <w:lang w:val="el"/>
              </w:rPr>
              <w:t>....</w:t>
            </w:r>
            <w:r w:rsidRPr="4A5CC689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ημερών </w:t>
            </w:r>
          </w:p>
        </w:tc>
        <w:tc>
          <w:tcPr>
            <w:tcW w:w="4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0C1AAAA2" w14:textId="0F99EE27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ΠΑΑΥΠΑ</w:t>
            </w: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>:</w:t>
            </w:r>
          </w:p>
          <w:p w:rsidR="7CFB1075" w:rsidP="7CFB1075" w:rsidRDefault="7CFB1075" w14:paraId="636F608B" w14:textId="3D6075FE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ΑΜΚΑ</w:t>
            </w: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7CFB1075" w:rsidTr="4A5CC689" w14:paraId="64D507BD" w14:textId="77777777">
        <w:trPr>
          <w:trHeight w:val="300"/>
        </w:trPr>
        <w:tc>
          <w:tcPr>
            <w:tcW w:w="52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0AFD8AD9" w14:textId="1FF2FBAC">
            <w:pPr>
              <w:rPr>
                <w:rFonts w:ascii="Tahoma" w:hAnsi="Tahoma" w:eastAsia="Tahoma" w:cs="Tahoma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Φύλο</w:t>
            </w: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>:  Θήλυ</w:t>
            </w:r>
            <w:r w:rsidRPr="7CFB1075">
              <w:rPr>
                <w:rFonts w:ascii="Tahoma" w:hAnsi="Tahoma" w:eastAsia="Tahoma" w:cs="Tahoma"/>
                <w:sz w:val="22"/>
                <w:szCs w:val="22"/>
              </w:rPr>
              <w:t xml:space="preserve"> </w:t>
            </w:r>
          </w:p>
        </w:tc>
        <w:tc>
          <w:tcPr>
            <w:tcW w:w="4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6BBC3FCC" w14:textId="5757FFBA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Στεγαστική μονάδα</w:t>
            </w: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7CFB1075" w:rsidTr="4A5CC689" w14:paraId="66C1BA5B" w14:textId="77777777">
        <w:trPr>
          <w:trHeight w:val="300"/>
        </w:trPr>
        <w:tc>
          <w:tcPr>
            <w:tcW w:w="52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32C25FCE" w14:textId="3612F9A0">
            <w:pPr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Όνομα πατρός</w:t>
            </w:r>
            <w:r w:rsidRPr="7CFB1075" w:rsidR="3D7C2CC6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: </w:t>
            </w:r>
          </w:p>
          <w:p w:rsidR="3D7C2CC6" w:rsidP="7CFB1075" w:rsidRDefault="3D7C2CC6" w14:paraId="4175364A" w14:textId="56891E15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 xml:space="preserve">Όνομα </w:t>
            </w:r>
            <w:r w:rsidRPr="7CFB1075" w:rsid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μητρός</w:t>
            </w:r>
            <w:r w:rsidRPr="7CFB1075" w:rsid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794F5C18" w14:textId="0448A5D3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Τηλέφωνο επικοινωνίας</w:t>
            </w: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7CFB1075" w:rsidTr="4A5CC689" w14:paraId="48827095" w14:textId="77777777">
        <w:trPr>
          <w:trHeight w:val="300"/>
        </w:trPr>
        <w:tc>
          <w:tcPr>
            <w:tcW w:w="52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6C6C5EEC" w14:textId="5AE69D2C">
            <w:pPr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 xml:space="preserve">Σε περίπτωση </w:t>
            </w:r>
            <w:r w:rsidR="001A55B1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ανήλικου</w:t>
            </w:r>
          </w:p>
          <w:p w:rsidR="7CFB1075" w:rsidP="7CFB1075" w:rsidRDefault="7CFB1075" w14:paraId="39797737" w14:textId="6AA29192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>Όνομα και επώνυμο κηδεμόνα:</w:t>
            </w:r>
          </w:p>
          <w:p w:rsidR="7CFB1075" w:rsidP="7CFB1075" w:rsidRDefault="7CFB1075" w14:paraId="1347F199" w14:textId="04734588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Όνομα και επώνυμο εντεταλμένου επιτροπείας: </w:t>
            </w:r>
          </w:p>
          <w:p w:rsidR="7CFB1075" w:rsidP="7CFB1075" w:rsidRDefault="7CFB1075" w14:paraId="2C9CD147" w14:textId="2F6B2B60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4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7CFB1075" w:rsidP="7CFB1075" w:rsidRDefault="7CFB1075" w14:paraId="3FD6A786" w14:textId="77935DB8">
            <w:pPr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b/>
                <w:bCs/>
                <w:sz w:val="22"/>
                <w:szCs w:val="22"/>
                <w:lang w:val="el"/>
              </w:rPr>
              <w:t>Άλλο πρόσωπο επικοινωνίας</w:t>
            </w:r>
          </w:p>
          <w:p w:rsidR="7CFB1075" w:rsidP="7CFB1075" w:rsidRDefault="7CFB1075" w14:paraId="1E39FBA4" w14:textId="0D4A53EE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Όνομα: </w:t>
            </w:r>
          </w:p>
          <w:p w:rsidR="7CFB1075" w:rsidP="7CFB1075" w:rsidRDefault="7CFB1075" w14:paraId="1E20016E" w14:textId="4D169A6D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Επώνυμο: </w:t>
            </w:r>
          </w:p>
          <w:p w:rsidR="7CFB1075" w:rsidP="7CFB1075" w:rsidRDefault="7CFB1075" w14:paraId="78BA51B0" w14:textId="1C252E2C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 xml:space="preserve">Σχέση: </w:t>
            </w:r>
          </w:p>
          <w:p w:rsidR="7CFB1075" w:rsidP="7CFB1075" w:rsidRDefault="7CFB1075" w14:paraId="4244B095" w14:textId="5B5D118A">
            <w:pPr>
              <w:rPr>
                <w:rFonts w:ascii="Tahoma" w:hAnsi="Tahoma" w:eastAsia="Tahoma" w:cs="Tahoma"/>
                <w:sz w:val="22"/>
                <w:szCs w:val="22"/>
                <w:lang w:val="el"/>
              </w:rPr>
            </w:pPr>
            <w:r w:rsidRPr="7CFB1075">
              <w:rPr>
                <w:rFonts w:ascii="Tahoma" w:hAnsi="Tahoma" w:eastAsia="Tahoma" w:cs="Tahoma"/>
                <w:sz w:val="22"/>
                <w:szCs w:val="22"/>
                <w:lang w:val="el"/>
              </w:rPr>
              <w:t>Τηλέφωνο:</w:t>
            </w:r>
          </w:p>
        </w:tc>
      </w:tr>
    </w:tbl>
    <w:p w:rsidR="03E48E73" w:rsidP="7CFB1075" w:rsidRDefault="03E48E73" w14:paraId="2DFD856D" w14:textId="1C42F4B0">
      <w:pPr>
        <w:widowControl/>
        <w:spacing w:after="160" w:line="254" w:lineRule="auto"/>
        <w:jc w:val="center"/>
        <w:rPr>
          <w:rFonts w:ascii="Tahoma" w:hAnsi="Tahoma" w:eastAsia="Tahoma" w:cs="Tahoma"/>
          <w:b/>
          <w:bCs/>
          <w:sz w:val="22"/>
          <w:szCs w:val="22"/>
        </w:rPr>
      </w:pPr>
    </w:p>
    <w:tbl>
      <w:tblPr>
        <w:tblW w:w="96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15098C" w:rsidR="00377D60" w:rsidTr="00D96427" w14:paraId="54A2E296" w14:textId="77777777">
        <w:trPr>
          <w:trHeight w:val="1925"/>
        </w:trPr>
        <w:tc>
          <w:tcPr>
            <w:tcW w:w="96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5098C" w:rsidR="00377D60" w:rsidP="7CFB1075" w:rsidRDefault="00377D60" w14:paraId="278C19E1" w14:textId="77777777">
            <w:pPr>
              <w:widowControl/>
              <w:snapToGrid w:val="0"/>
              <w:spacing w:after="160" w:line="254" w:lineRule="auto"/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  <w:p w:rsidR="00D96427" w:rsidP="7CFB1075" w:rsidRDefault="00377D60" w14:paraId="76AEEC58" w14:textId="77777777">
            <w:pPr>
              <w:widowControl/>
              <w:spacing w:after="160" w:line="254" w:lineRule="auto"/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ΗΛΙΚΙΑ: </w:t>
            </w:r>
          </w:p>
          <w:p w:rsidR="00D96427" w:rsidP="7CFB1075" w:rsidRDefault="00377D60" w14:paraId="00ED21D2" w14:textId="77777777">
            <w:pPr>
              <w:widowControl/>
              <w:spacing w:after="160" w:line="254" w:lineRule="auto"/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ΥΨΟΣ: </w:t>
            </w:r>
          </w:p>
          <w:p w:rsidRPr="0015098C" w:rsidR="00377D60" w:rsidP="7CFB1075" w:rsidRDefault="00377D60" w14:paraId="31FD11DC" w14:textId="70B6D4CF">
            <w:pPr>
              <w:widowControl/>
              <w:spacing w:after="160" w:line="254" w:lineRule="auto"/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ΒΑΡΟΣ: </w:t>
            </w:r>
          </w:p>
        </w:tc>
      </w:tr>
      <w:tr w:rsidRPr="0015098C" w:rsidR="00D96427" w:rsidTr="7CFB1075" w14:paraId="7CED7507" w14:textId="77777777">
        <w:trPr>
          <w:trHeight w:val="2395"/>
        </w:trPr>
        <w:tc>
          <w:tcPr>
            <w:tcW w:w="96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5098C" w:rsidR="00D96427" w:rsidP="00D96427" w:rsidRDefault="00D96427" w14:paraId="65C869B9" w14:textId="0AD629BA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ΤΟΚΟΣ: </w:t>
            </w:r>
          </w:p>
          <w:p w:rsidRPr="0015098C" w:rsidR="00D96427" w:rsidP="00D96427" w:rsidRDefault="00D96427" w14:paraId="548CBC17" w14:textId="550B6889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ΗΛΙΚΙΑ ΚΥΗΣΗΣ (ΕΒΔΟΜΑΔΕΣ): </w:t>
            </w:r>
          </w:p>
          <w:p w:rsidRPr="0015098C" w:rsidR="00D96427" w:rsidP="00D96427" w:rsidRDefault="00D96427" w14:paraId="3618AF0C" w14:textId="31B630CE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Τ.Ε.Ρ: </w:t>
            </w:r>
          </w:p>
          <w:p w:rsidRPr="0015098C" w:rsidR="00D96427" w:rsidP="00D96427" w:rsidRDefault="00D96427" w14:paraId="6C004064" w14:textId="357B0AEE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Π.Η.Τ: </w:t>
            </w:r>
          </w:p>
          <w:p w:rsidRPr="0015098C" w:rsidR="00D96427" w:rsidP="00D96427" w:rsidRDefault="00D96427" w14:paraId="3A0C177A" w14:textId="13EF8959">
            <w:pPr>
              <w:widowControl/>
              <w:snapToGrid w:val="0"/>
              <w:spacing w:after="160" w:line="254" w:lineRule="auto"/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ΟΜΑΔΑ ΑΙΜΑΤΟΣ: </w:t>
            </w:r>
            <w:r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                                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 w:eastAsia="el-GR"/>
              </w:rPr>
              <w:t>RH</w:t>
            </w:r>
            <w:r w:rsidRPr="003860AB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: </w:t>
            </w:r>
            <w:r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                                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 w:eastAsia="el-GR"/>
              </w:rPr>
              <w:t>Coombs</w:t>
            </w:r>
            <w:r w:rsidRPr="003860AB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:</w:t>
            </w:r>
          </w:p>
        </w:tc>
      </w:tr>
      <w:tr w:rsidRPr="0015098C" w:rsidR="00D96427" w:rsidTr="000A7E2B" w14:paraId="33F02185" w14:textId="77777777">
        <w:trPr>
          <w:trHeight w:val="130"/>
        </w:trPr>
        <w:tc>
          <w:tcPr>
            <w:tcW w:w="96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7CFB1075" w:rsidR="00D96427" w:rsidP="00D96427" w:rsidRDefault="00D96427" w14:paraId="1E9ACE7C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</w:tbl>
    <w:p w:rsidRPr="0015098C" w:rsidR="00377D60" w:rsidP="7CFB1075" w:rsidRDefault="00377D60" w14:paraId="07DB8124" w14:textId="77777777">
      <w:pPr>
        <w:widowControl/>
        <w:spacing w:after="160" w:line="254" w:lineRule="auto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Pr="003860AB" w:rsidR="00377D60" w:rsidP="7CFB1075" w:rsidRDefault="00377D60" w14:paraId="0DC52F37" w14:textId="77777777">
      <w:pPr>
        <w:widowControl/>
        <w:spacing w:after="160" w:line="254" w:lineRule="auto"/>
        <w:textAlignment w:val="auto"/>
        <w:rPr>
          <w:rFonts w:ascii="Tahoma" w:hAnsi="Tahoma" w:eastAsia="Tahoma" w:cs="Tahoma"/>
          <w:b/>
          <w:kern w:val="0"/>
          <w:sz w:val="22"/>
          <w:szCs w:val="22"/>
          <w:u w:val="single"/>
        </w:rPr>
      </w:pPr>
    </w:p>
    <w:tbl>
      <w:tblPr>
        <w:tblW w:w="992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Pr="0015098C" w:rsidR="00377D60" w:rsidTr="000A7E2B" w14:paraId="443D2C41" w14:textId="77777777">
        <w:trPr>
          <w:trHeight w:val="2506"/>
        </w:trPr>
        <w:tc>
          <w:tcPr>
            <w:tcW w:w="99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5098C" w:rsidR="00377D60" w:rsidP="7CFB1075" w:rsidRDefault="00377D60" w14:paraId="0274E923" w14:textId="17FF90A4">
            <w:pPr>
              <w:widowControl/>
              <w:tabs>
                <w:tab w:val="left" w:pos="1860"/>
              </w:tabs>
              <w:spacing w:after="160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lastRenderedPageBreak/>
              <w:t xml:space="preserve">ΕΝΑΡΞΗ Ε.Ρ: </w:t>
            </w:r>
          </w:p>
          <w:p w:rsidRPr="0015098C" w:rsidR="00377D60" w:rsidP="7CFB1075" w:rsidRDefault="00377D60" w14:paraId="5A208F79" w14:textId="425CA644">
            <w:pPr>
              <w:widowControl/>
              <w:tabs>
                <w:tab w:val="left" w:pos="1860"/>
              </w:tabs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ΔΙΑΤΑΡΑΧΕΣ ΚΥΚΛΟΥ (Εξειδικεύστε): </w:t>
            </w:r>
          </w:p>
          <w:p w:rsidRPr="0015098C" w:rsidR="00377D60" w:rsidP="7CFB1075" w:rsidRDefault="00377D60" w14:paraId="2E2CF1CC" w14:textId="77634B80">
            <w:pPr>
              <w:widowControl/>
              <w:tabs>
                <w:tab w:val="left" w:pos="1860"/>
              </w:tabs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ΤΕΧΝΗΤΕΣ ΑΠΟΒΟΛΕΣ: </w:t>
            </w:r>
          </w:p>
          <w:p w:rsidRPr="0015098C" w:rsidR="00377D60" w:rsidP="7CFB1075" w:rsidRDefault="00377D60" w14:paraId="0D44EB9D" w14:textId="375474AC">
            <w:pPr>
              <w:widowControl/>
              <w:tabs>
                <w:tab w:val="left" w:pos="1860"/>
              </w:tabs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ΑΥΤΟΜΑΤΕΣ ΑΠΟΒΟΛΕΣ: </w:t>
            </w:r>
          </w:p>
          <w:p w:rsidRPr="0015098C" w:rsidR="00377D60" w:rsidP="7CFB1075" w:rsidRDefault="00377D60" w14:paraId="280FAAF9" w14:textId="3E0CB809">
            <w:pPr>
              <w:widowControl/>
              <w:tabs>
                <w:tab w:val="left" w:pos="1860"/>
              </w:tabs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ΕΙΔΟΣ ΑΝΤΙΣΥΛΛΗΨΗΣ: </w:t>
            </w:r>
          </w:p>
          <w:p w:rsidRPr="0015098C" w:rsidR="00377D60" w:rsidP="7CFB1075" w:rsidRDefault="00377D60" w14:paraId="7C1ECA20" w14:textId="289402F2">
            <w:pPr>
              <w:widowControl/>
              <w:tabs>
                <w:tab w:val="left" w:pos="1860"/>
              </w:tabs>
              <w:spacing w:after="24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ΤΕΛΕΥΤΑΙΟ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 w:eastAsia="el-GR"/>
              </w:rPr>
              <w:t xml:space="preserve"> TEST-PAP:</w:t>
            </w:r>
          </w:p>
        </w:tc>
      </w:tr>
    </w:tbl>
    <w:p w:rsidRPr="0015098C" w:rsidR="00377D60" w:rsidP="7CFB1075" w:rsidRDefault="00377D60" w14:paraId="5E1E1C5D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</w:pPr>
    </w:p>
    <w:p w:rsidRPr="0015098C" w:rsidR="00377D60" w:rsidP="7CFB1075" w:rsidRDefault="00377D60" w14:paraId="4433006A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</w:pP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  <w:t>ΑΤΟΜΙΚΟ ΙΣΤΟΡΙΚΟ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800"/>
        <w:gridCol w:w="603"/>
        <w:gridCol w:w="6625"/>
      </w:tblGrid>
      <w:tr w:rsidRPr="0015098C" w:rsidR="00377D60" w:rsidTr="7CFB1075" w14:paraId="0D3E3B68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73A3BA2C" w14:textId="77777777">
            <w:pPr>
              <w:widowControl/>
              <w:tabs>
                <w:tab w:val="left" w:pos="1860"/>
              </w:tabs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Προγεννητικός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έλεγχος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/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αξιολόγηση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TORCH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6B2A17C1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48DE2500" w14:textId="77777777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377D60" w:rsidTr="7CFB1075" w14:paraId="193E9B37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2779C66C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Υπερηχογράφημα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1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vertAlign w:val="superscript"/>
                <w:lang w:eastAsia="el-GR"/>
              </w:rPr>
              <w:t xml:space="preserve">ου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vertAlign w:val="superscript"/>
                <w:lang w:val="en-US" w:eastAsia="el-GR"/>
              </w:rPr>
              <w:t xml:space="preserve">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τριμήνου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05BDD536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5EA92007" w14:textId="77777777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 w:eastAsia="el-GR"/>
              </w:rPr>
            </w:pPr>
          </w:p>
        </w:tc>
      </w:tr>
      <w:tr w:rsidRPr="0015098C" w:rsidR="00377D60" w:rsidTr="7CFB1075" w14:paraId="7E96FDB8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11D54B53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 xml:space="preserve">Αυχενική διαφάνεια </w:t>
            </w:r>
          </w:p>
          <w:p w:rsidRPr="0015098C" w:rsidR="00377D60" w:rsidP="7CFB1075" w:rsidRDefault="00377D60" w14:paraId="3EB7676D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1D0783E3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445B5349" w14:textId="77777777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377D60" w:rsidTr="7CFB1075" w14:paraId="621CA415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019072C2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Υπερηχογράφημα 2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vertAlign w:val="superscript"/>
                <w:lang w:eastAsia="el-GR"/>
              </w:rPr>
              <w:t xml:space="preserve">ου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 xml:space="preserve"> τριμήνου 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1D8F3A25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1AB663BA" w14:textId="77777777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377D60" w:rsidTr="7CFB1075" w14:paraId="64DCFA46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7FCFA316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>Doppler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5BB08943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1E8EBC5D" w14:textId="77777777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377D60" w:rsidTr="7CFB1075" w14:paraId="32DD1548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0C7A3C01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Υπερηχογράφημα ανάπτυξης</w:t>
            </w:r>
          </w:p>
          <w:p w:rsidRPr="0015098C" w:rsidR="00377D60" w:rsidP="7CFB1075" w:rsidRDefault="00377D60" w14:paraId="485CAD68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26754DB8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7D3344A3" w14:textId="77777777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377D60" w:rsidTr="7CFB1075" w14:paraId="5BB2AA7A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66862C91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Σακχαρώδης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διαβήτης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κύησης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4468A678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7DC723BB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Διατροφή - Αντιδιαβητικά δισκία -Ινσουλίνη</w:t>
            </w:r>
          </w:p>
        </w:tc>
      </w:tr>
      <w:tr w:rsidRPr="0015098C" w:rsidR="00377D60" w:rsidTr="7CFB1075" w14:paraId="615EF03D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7042F9BC" w14:textId="77777777">
            <w:pPr>
              <w:widowControl/>
              <w:tabs>
                <w:tab w:val="left" w:pos="1860"/>
              </w:tabs>
              <w:snapToGrid w:val="0"/>
              <w:ind w:left="-180" w:firstLine="180"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</w:p>
          <w:p w:rsidRPr="0015098C" w:rsidR="00377D60" w:rsidP="7CFB1075" w:rsidRDefault="00377D60" w14:paraId="5473A552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Υπέρταση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</w:p>
          <w:p w:rsidRPr="0015098C" w:rsidR="00377D60" w:rsidP="7CFB1075" w:rsidRDefault="00377D60" w14:paraId="739A16B9" w14:textId="77777777">
            <w:pPr>
              <w:widowControl/>
              <w:tabs>
                <w:tab w:val="left" w:pos="1860"/>
              </w:tabs>
              <w:ind w:left="-180" w:firstLine="180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7966B289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73DC315F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Προ υπάρχουσα - Κύησης - (μετά την 20η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  <w:lang w:eastAsia="el-GR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) </w:t>
            </w:r>
          </w:p>
        </w:tc>
      </w:tr>
      <w:tr w:rsidRPr="0015098C" w:rsidR="00377D60" w:rsidTr="7CFB1075" w14:paraId="4BE224D8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12332F33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Κάπνισμα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50A6859A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1F604920" w14:textId="77777777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377D60" w:rsidTr="7CFB1075" w14:paraId="544FC22D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3DAC529A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Χορήγηση σιδήρου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16E9B983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1F7E88B8" w14:textId="77777777">
            <w:pPr>
              <w:widowControl/>
              <w:snapToGrid w:val="0"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377D60" w:rsidTr="7CFB1075" w14:paraId="04438E6E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12D90F31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Χορήγηση ασβεστίου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2C289249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5098C" w:rsidR="00377D60" w:rsidP="7CFB1075" w:rsidRDefault="00377D60" w14:paraId="2B80B8F0" w14:textId="77777777">
            <w:pPr>
              <w:widowControl/>
              <w:snapToGrid w:val="0"/>
              <w:spacing w:after="160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377D60" w:rsidTr="7CFB1075" w14:paraId="6FE8767E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2EBBD120" w14:textId="77777777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>IUGR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15098C" w:rsidR="00377D60" w:rsidP="7CFB1075" w:rsidRDefault="00377D60" w14:paraId="7652972E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5098C" w:rsidR="00377D60" w:rsidP="7CFB1075" w:rsidRDefault="00377D60" w14:paraId="597EC8C1" w14:textId="77777777">
            <w:pPr>
              <w:widowControl/>
              <w:snapToGrid w:val="0"/>
              <w:spacing w:after="160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DD2441" w:rsidTr="7CFB1075" w14:paraId="57FBA0AB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7051F9" w:rsidR="00DD2441" w:rsidP="007051F9" w:rsidRDefault="00DD2441" w14:paraId="58FD0A6F" w14:textId="4CC2E028">
            <w:pPr>
              <w:widowControl/>
              <w:tabs>
                <w:tab w:val="left" w:pos="1860"/>
              </w:tabs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 w:rsidRPr="00DD2441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lastRenderedPageBreak/>
              <w:t>Ε</w:t>
            </w:r>
            <w:r w:rsidRPr="007051F9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ργαστηριακές</w:t>
            </w:r>
            <w:r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 xml:space="preserve"> εξ</w:t>
            </w:r>
            <w:r w:rsidRPr="007051F9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ετάσεις προγεννητικού ελέγχου</w:t>
            </w:r>
          </w:p>
          <w:p w:rsidRPr="007051F9" w:rsidR="00DD2441" w:rsidP="00DD2441" w:rsidRDefault="00DD2441" w14:paraId="5D1AC8F4" w14:textId="19AF6112">
            <w:pPr>
              <w:widowControl/>
              <w:tabs>
                <w:tab w:val="left" w:pos="1860"/>
              </w:tabs>
              <w:ind w:left="-180" w:firstLine="180"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7CFB1075" w:rsidR="00DD2441" w:rsidP="7CFB1075" w:rsidRDefault="00DD2441" w14:paraId="679C3339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5098C" w:rsidR="00DD2441" w:rsidP="7CFB1075" w:rsidRDefault="00DD2441" w14:paraId="6E65F1D6" w14:textId="77777777">
            <w:pPr>
              <w:widowControl/>
              <w:snapToGrid w:val="0"/>
              <w:spacing w:after="160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DD2441" w:rsidTr="7CFB1075" w14:paraId="78561D35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7051F9" w:rsidR="00DD2441" w:rsidP="007051F9" w:rsidRDefault="00DD2441" w14:paraId="23EBFD3A" w14:textId="3784D142">
            <w:pPr>
              <w:widowControl/>
              <w:tabs>
                <w:tab w:val="left" w:pos="1860"/>
              </w:tabs>
              <w:ind w:firstLine="32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 xml:space="preserve">Εργαστηριακές εξετάσεις </w:t>
            </w:r>
            <w:r w:rsidRPr="00DD2441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καμπύλης σακχάρου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7CFB1075" w:rsidR="00DD2441" w:rsidP="7CFB1075" w:rsidRDefault="00DD2441" w14:paraId="2F5E5A49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5098C" w:rsidR="00DD2441" w:rsidP="7CFB1075" w:rsidRDefault="00DD2441" w14:paraId="51BA6F8C" w14:textId="77777777">
            <w:pPr>
              <w:widowControl/>
              <w:snapToGrid w:val="0"/>
              <w:spacing w:after="160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DD2441" w:rsidTr="7CFB1075" w14:paraId="053F7F86" w14:textId="77777777">
        <w:trPr>
          <w:trHeight w:val="720"/>
          <w:jc w:val="center"/>
        </w:trPr>
        <w:tc>
          <w:tcPr>
            <w:tcW w:w="2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7051F9" w:rsidR="00DD2441" w:rsidP="007051F9" w:rsidRDefault="00DD2441" w14:paraId="3AB595EF" w14:textId="5DAF7291">
            <w:pPr>
              <w:widowControl/>
              <w:tabs>
                <w:tab w:val="left" w:pos="1860"/>
              </w:tabs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Λή</w:t>
            </w:r>
            <w:r w:rsidRPr="00DD2441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ψη βιταμινών</w:t>
            </w:r>
            <w:r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/</w:t>
            </w:r>
            <w:r w:rsidRPr="00DD2441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 xml:space="preserve"> </w:t>
            </w:r>
            <w:proofErr w:type="spellStart"/>
            <w:r w:rsidRPr="00DD2441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φυλλικού</w:t>
            </w:r>
            <w:proofErr w:type="spellEnd"/>
            <w:r w:rsidRPr="00DD2441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 xml:space="preserve"> οξ</w:t>
            </w:r>
            <w:r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έ</w:t>
            </w:r>
            <w:r w:rsidRPr="00DD2441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ος</w:t>
            </w:r>
            <w:r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/</w:t>
            </w:r>
            <w:r w:rsidRPr="00DD2441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 xml:space="preserve"> μαγνησίου</w:t>
            </w:r>
          </w:p>
        </w:tc>
        <w:tc>
          <w:tcPr>
            <w:tcW w:w="6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7CFB1075" w:rsidR="00DD2441" w:rsidP="7CFB1075" w:rsidRDefault="00DD2441" w14:paraId="6345C4B1" w14:textId="77777777">
            <w:pPr>
              <w:widowControl/>
              <w:spacing w:after="160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  <w:tc>
          <w:tcPr>
            <w:tcW w:w="66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5098C" w:rsidR="00DD2441" w:rsidP="7CFB1075" w:rsidRDefault="00DD2441" w14:paraId="0697B676" w14:textId="77777777">
            <w:pPr>
              <w:widowControl/>
              <w:snapToGrid w:val="0"/>
              <w:spacing w:after="160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377D60" w:rsidTr="7CFB1075" w14:paraId="51DD96AE" w14:textId="77777777">
        <w:trPr>
          <w:trHeight w:val="1907"/>
          <w:jc w:val="center"/>
        </w:trPr>
        <w:tc>
          <w:tcPr>
            <w:tcW w:w="1002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15098C" w:rsidR="00377D60" w:rsidP="7CFB1075" w:rsidRDefault="00377D60" w14:paraId="4416AC92" w14:textId="77777777">
            <w:pPr>
              <w:widowControl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Παρατηρήσεις: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 (νεοπλασία-τύπος νεοπλάσματος, σακχαρώδης διαβήτης τύπου Ι ή τύπου ΙΙ, </w:t>
            </w:r>
            <w:proofErr w:type="spellStart"/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θυρεοειδοπάθεια</w:t>
            </w:r>
            <w:proofErr w:type="spellEnd"/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, αναιμία, αγγειακές παθήσεις/, καρδιαγγειακά νοσήματα, αλλεργίες, ηπατίτιδες (εξειδικεύστε), κατάθλιψη, επιληψία, χρήση ουσιών, λήψη άλλων φαρμάκων, χειρουργικές επεμβάσεις και λοιπές ασθένειες: </w:t>
            </w:r>
          </w:p>
          <w:p w:rsidRPr="0015098C" w:rsidR="00377D60" w:rsidP="7CFB1075" w:rsidRDefault="00377D60" w14:paraId="34E72CFD" w14:textId="77777777">
            <w:pPr>
              <w:widowControl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  <w:p w:rsidRPr="0015098C" w:rsidR="00377D60" w:rsidP="7CFB1075" w:rsidRDefault="00377D60" w14:paraId="23B5B87C" w14:textId="77777777">
            <w:pPr>
              <w:widowControl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  <w:p w:rsidRPr="0015098C" w:rsidR="00377D60" w:rsidP="7CFB1075" w:rsidRDefault="00377D60" w14:paraId="0D7326F8" w14:textId="77777777">
            <w:pPr>
              <w:widowControl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  <w:p w:rsidRPr="0015098C" w:rsidR="00377D60" w:rsidP="7CFB1075" w:rsidRDefault="00377D60" w14:paraId="15AABB3B" w14:textId="77777777">
            <w:pPr>
              <w:widowControl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</w:tbl>
    <w:p w:rsidRPr="00377D60" w:rsidR="00377D60" w:rsidP="7CFB1075" w:rsidRDefault="00377D60" w14:paraId="3CEA7FA8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Pr="0015098C" w:rsidR="00377D60" w:rsidP="7CFB1075" w:rsidRDefault="00377D60" w14:paraId="0B301FD5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kern w:val="0"/>
          <w:sz w:val="22"/>
          <w:szCs w:val="22"/>
        </w:rPr>
      </w:pP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  <w:t>ΟΙΚΟΓΕΝΕΙΑΚΟ ΙΣΤΟΡΙΚΟ</w:t>
      </w:r>
    </w:p>
    <w:tbl>
      <w:tblPr>
        <w:tblpPr w:leftFromText="181" w:rightFromText="181" w:vertAnchor="text" w:horzAnchor="margin" w:tblpY="250"/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523"/>
        <w:gridCol w:w="623"/>
        <w:gridCol w:w="6630"/>
      </w:tblGrid>
      <w:tr w:rsidRPr="0015098C" w:rsidR="007051F9" w:rsidTr="007051F9" w14:paraId="6637B33F" w14:textId="77777777">
        <w:trPr>
          <w:trHeight w:val="437"/>
        </w:trPr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7FBD134B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 w:eastAsia="el-GR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139A15EA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  <w:tc>
          <w:tcPr>
            <w:tcW w:w="6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19477A9E" w14:textId="77777777">
            <w:pPr>
              <w:widowControl/>
              <w:spacing w:after="160" w:line="254" w:lineRule="auto"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ΠΑΡΑΤΗΡΗΣΕΙΣ</w:t>
            </w:r>
          </w:p>
        </w:tc>
      </w:tr>
      <w:tr w:rsidRPr="0015098C" w:rsidR="007051F9" w:rsidTr="007051F9" w14:paraId="69E9C36B" w14:textId="77777777">
        <w:trPr>
          <w:trHeight w:val="670"/>
        </w:trPr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01E46C68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Νεοπλασία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331F7034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58204AFD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7051F9" w:rsidTr="007051F9" w14:paraId="72920691" w14:textId="77777777">
        <w:trPr>
          <w:trHeight w:val="708"/>
        </w:trPr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47FAD535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proofErr w:type="spellStart"/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Θρομβοφιλία</w:t>
            </w:r>
            <w:proofErr w:type="spellEnd"/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7CD23D53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288788A6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7051F9" w:rsidTr="007051F9" w14:paraId="19D64DE6" w14:textId="77777777">
        <w:trPr>
          <w:trHeight w:val="832"/>
        </w:trPr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6712E6B4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Καρδιαγγειακά νοσήματα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5B29754F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60864372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7051F9" w:rsidTr="007051F9" w14:paraId="133DA08E" w14:textId="77777777">
        <w:trPr>
          <w:trHeight w:val="702"/>
        </w:trPr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4D773018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 xml:space="preserve">Σακχαρώδης Διαβήτης  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707CE3C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023A578E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  <w:tr w:rsidRPr="0015098C" w:rsidR="007051F9" w:rsidTr="007051F9" w14:paraId="456305EE" w14:textId="77777777">
        <w:trPr>
          <w:trHeight w:val="557"/>
        </w:trPr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3E452362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Άλλο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7D6B2F2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  <w:t>Ν/Ο</w:t>
            </w:r>
          </w:p>
        </w:tc>
        <w:tc>
          <w:tcPr>
            <w:tcW w:w="6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098C" w:rsidR="007051F9" w:rsidP="007051F9" w:rsidRDefault="007051F9" w14:paraId="13FBFE9A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eastAsia="el-GR"/>
              </w:rPr>
            </w:pPr>
          </w:p>
        </w:tc>
      </w:tr>
    </w:tbl>
    <w:p w:rsidRPr="0015098C" w:rsidR="00377D60" w:rsidP="7CFB1075" w:rsidRDefault="00377D60" w14:paraId="3289FC9D" w14:textId="77777777">
      <w:pPr>
        <w:widowControl/>
        <w:spacing w:after="160" w:line="254" w:lineRule="auto"/>
        <w:textAlignment w:val="auto"/>
        <w:rPr>
          <w:rFonts w:ascii="Tahoma" w:hAnsi="Tahoma" w:eastAsia="Tahoma" w:cs="Tahoma"/>
          <w:kern w:val="0"/>
          <w:sz w:val="22"/>
          <w:szCs w:val="22"/>
          <w:u w:val="single"/>
        </w:rPr>
      </w:pPr>
    </w:p>
    <w:p w:rsidRPr="0015098C" w:rsidR="00377D60" w:rsidP="7CFB1075" w:rsidRDefault="00377D60" w14:paraId="6ADDAF06" w14:textId="77777777">
      <w:pPr>
        <w:widowControl/>
        <w:spacing w:after="160" w:line="254" w:lineRule="auto"/>
        <w:textAlignment w:val="auto"/>
        <w:rPr>
          <w:rFonts w:ascii="Tahoma" w:hAnsi="Tahoma" w:eastAsia="Tahoma" w:cs="Tahoma"/>
          <w:kern w:val="0"/>
          <w:sz w:val="22"/>
          <w:szCs w:val="22"/>
          <w:u w:val="single"/>
          <w:lang w:val="en-US"/>
        </w:rPr>
      </w:pPr>
    </w:p>
    <w:p w:rsidR="000A7E2B" w:rsidP="567D9459" w:rsidRDefault="000A7E2B" w14:paraId="1D33CAA2" w14:textId="7E5D2BE9">
      <w:pPr>
        <w:pStyle w:val="a"/>
        <w:widowControl w:val="1"/>
        <w:spacing w:after="160" w:line="254" w:lineRule="auto"/>
        <w:textAlignment w:val="auto"/>
        <w:rPr>
          <w:rFonts w:ascii="Tahoma" w:hAnsi="Tahoma" w:eastAsia="Tahoma" w:cs="Tahoma"/>
          <w:b w:val="1"/>
          <w:bCs w:val="1"/>
          <w:kern w:val="0"/>
          <w:sz w:val="22"/>
          <w:szCs w:val="22"/>
          <w:u w:val="single"/>
          <w:lang w:val="en-US"/>
        </w:rPr>
      </w:pPr>
    </w:p>
    <w:p w:rsidR="000A7E2B" w:rsidP="7CFB1075" w:rsidRDefault="000A7E2B" w14:paraId="55670911" w14:textId="77777777">
      <w:pPr>
        <w:widowControl/>
        <w:spacing w:after="160" w:line="254" w:lineRule="auto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="007051F9" w:rsidP="7CFB1075" w:rsidRDefault="007051F9" w14:paraId="79CDD094" w14:textId="77777777">
      <w:pPr>
        <w:widowControl/>
        <w:spacing w:after="160" w:line="254" w:lineRule="auto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="000A7E2B" w:rsidP="7CFB1075" w:rsidRDefault="000A7E2B" w14:paraId="0DE49AAF" w14:textId="77777777">
      <w:pPr>
        <w:widowControl/>
        <w:spacing w:after="160" w:line="254" w:lineRule="auto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Pr="0015098C" w:rsidR="000A7E2B" w:rsidP="00971317" w:rsidRDefault="000A7E2B" w14:paraId="130CC457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kern w:val="0"/>
          <w:sz w:val="22"/>
          <w:szCs w:val="22"/>
          <w:u w:val="single"/>
          <w:lang w:val="en-US"/>
        </w:rPr>
      </w:pP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  <w:lastRenderedPageBreak/>
        <w:t>ΙΣΤΟΡΙΚΟ</w:t>
      </w: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  <w:t xml:space="preserve"> </w:t>
      </w: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  <w:t>ΠΡΟΗΓΟΥΜΕΝΩΝ</w:t>
      </w: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  <w:t xml:space="preserve"> </w:t>
      </w: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  <w:t>ΚΥΗΣΕΩΝ</w:t>
      </w:r>
    </w:p>
    <w:tbl>
      <w:tblPr>
        <w:tblpPr w:leftFromText="181" w:rightFromText="181" w:vertAnchor="text" w:horzAnchor="margin" w:tblpXSpec="center" w:tblpY="191"/>
        <w:tblW w:w="104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63"/>
        <w:gridCol w:w="1738"/>
        <w:gridCol w:w="1724"/>
        <w:gridCol w:w="1713"/>
        <w:gridCol w:w="1664"/>
        <w:gridCol w:w="2083"/>
      </w:tblGrid>
      <w:tr w:rsidRPr="0015098C" w:rsidR="007051F9" w:rsidTr="007051F9" w14:paraId="6B0C3871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13A1050C" w14:textId="77777777">
            <w:pPr>
              <w:widowControl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  <w:p w:rsidRPr="0015098C" w:rsidR="007051F9" w:rsidP="007051F9" w:rsidRDefault="007051F9" w14:paraId="234B5662" w14:textId="77777777">
            <w:pPr>
              <w:widowControl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38" w:type="dxa"/>
            <w:vAlign w:val="center"/>
          </w:tcPr>
          <w:p w:rsidRPr="0015098C" w:rsidR="007051F9" w:rsidP="007051F9" w:rsidRDefault="007051F9" w14:paraId="1C3DA9D9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Έτος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γέννησης</w:t>
            </w:r>
          </w:p>
        </w:tc>
        <w:tc>
          <w:tcPr>
            <w:tcW w:w="1724" w:type="dxa"/>
            <w:vAlign w:val="center"/>
          </w:tcPr>
          <w:p w:rsidRPr="0015098C" w:rsidR="007051F9" w:rsidP="007051F9" w:rsidRDefault="007051F9" w14:paraId="04A99ECF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Διάρκεια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κύησης</w:t>
            </w:r>
          </w:p>
        </w:tc>
        <w:tc>
          <w:tcPr>
            <w:tcW w:w="1713" w:type="dxa"/>
            <w:vAlign w:val="center"/>
          </w:tcPr>
          <w:p w:rsidRPr="0015098C" w:rsidR="007051F9" w:rsidP="007051F9" w:rsidRDefault="007051F9" w14:paraId="7A3E2EC8" w14:textId="77777777">
            <w:pPr>
              <w:widowControl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Είδος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τοκετού</w:t>
            </w:r>
          </w:p>
        </w:tc>
        <w:tc>
          <w:tcPr>
            <w:tcW w:w="1664" w:type="dxa"/>
            <w:vAlign w:val="center"/>
          </w:tcPr>
          <w:p w:rsidRPr="0015098C" w:rsidR="007051F9" w:rsidP="007051F9" w:rsidRDefault="007051F9" w14:paraId="3E95A8B7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Φύλο</w:t>
            </w:r>
          </w:p>
        </w:tc>
        <w:tc>
          <w:tcPr>
            <w:tcW w:w="2083" w:type="dxa"/>
            <w:vAlign w:val="center"/>
          </w:tcPr>
          <w:p w:rsidRPr="0015098C" w:rsidR="007051F9" w:rsidP="007051F9" w:rsidRDefault="007051F9" w14:paraId="0E764A47" w14:textId="77777777">
            <w:pPr>
              <w:widowControl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Παρατηρήσεις</w:t>
            </w:r>
          </w:p>
        </w:tc>
      </w:tr>
      <w:tr w:rsidRPr="0015098C" w:rsidR="007051F9" w:rsidTr="007051F9" w14:paraId="25D6FFD2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4EDE3F29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1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:rsidRPr="0015098C" w:rsidR="007051F9" w:rsidP="007051F9" w:rsidRDefault="007051F9" w14:paraId="3F29E854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:rsidRPr="0015098C" w:rsidR="007051F9" w:rsidP="007051F9" w:rsidRDefault="007051F9" w14:paraId="45C2AF97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:rsidRPr="0015098C" w:rsidR="007051F9" w:rsidP="007051F9" w:rsidRDefault="007051F9" w14:paraId="58D6FBDC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:rsidRPr="0015098C" w:rsidR="007051F9" w:rsidP="007051F9" w:rsidRDefault="007051F9" w14:paraId="4A89161D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2083" w:type="dxa"/>
          </w:tcPr>
          <w:p w:rsidRPr="0015098C" w:rsidR="007051F9" w:rsidP="007051F9" w:rsidRDefault="007051F9" w14:paraId="082245A8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</w:tr>
      <w:tr w:rsidRPr="0015098C" w:rsidR="007051F9" w:rsidTr="007051F9" w14:paraId="5CCB1F62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4420E132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2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:rsidRPr="0015098C" w:rsidR="007051F9" w:rsidP="007051F9" w:rsidRDefault="007051F9" w14:paraId="3C6C271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:rsidRPr="0015098C" w:rsidR="007051F9" w:rsidP="007051F9" w:rsidRDefault="007051F9" w14:paraId="1C2359DF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:rsidRPr="0015098C" w:rsidR="007051F9" w:rsidP="007051F9" w:rsidRDefault="007051F9" w14:paraId="133B775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:rsidRPr="0015098C" w:rsidR="007051F9" w:rsidP="007051F9" w:rsidRDefault="007051F9" w14:paraId="6B5CED7C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2083" w:type="dxa"/>
          </w:tcPr>
          <w:p w:rsidRPr="0015098C" w:rsidR="007051F9" w:rsidP="007051F9" w:rsidRDefault="007051F9" w14:paraId="670F9B7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</w:tr>
      <w:tr w:rsidRPr="0015098C" w:rsidR="007051F9" w:rsidTr="007051F9" w14:paraId="634E7CC0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777FCA90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3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:rsidRPr="0015098C" w:rsidR="007051F9" w:rsidP="007051F9" w:rsidRDefault="007051F9" w14:paraId="7C8AFFF4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:rsidRPr="0015098C" w:rsidR="007051F9" w:rsidP="007051F9" w:rsidRDefault="007051F9" w14:paraId="7B8A2767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:rsidRPr="0015098C" w:rsidR="007051F9" w:rsidP="007051F9" w:rsidRDefault="007051F9" w14:paraId="7E168CAE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:rsidRPr="0015098C" w:rsidR="007051F9" w:rsidP="007051F9" w:rsidRDefault="007051F9" w14:paraId="421FEF9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2083" w:type="dxa"/>
          </w:tcPr>
          <w:p w:rsidRPr="0015098C" w:rsidR="007051F9" w:rsidP="007051F9" w:rsidRDefault="007051F9" w14:paraId="5E3646FF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</w:tr>
      <w:tr w:rsidRPr="0015098C" w:rsidR="007051F9" w:rsidTr="007051F9" w14:paraId="40FFAA2F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5514C2F7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4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:rsidRPr="0015098C" w:rsidR="007051F9" w:rsidP="007051F9" w:rsidRDefault="007051F9" w14:paraId="1888692E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:rsidRPr="0015098C" w:rsidR="007051F9" w:rsidP="007051F9" w:rsidRDefault="007051F9" w14:paraId="4437CF52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:rsidRPr="0015098C" w:rsidR="007051F9" w:rsidP="007051F9" w:rsidRDefault="007051F9" w14:paraId="2C194CD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:rsidRPr="0015098C" w:rsidR="007051F9" w:rsidP="007051F9" w:rsidRDefault="007051F9" w14:paraId="61A4A11A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2083" w:type="dxa"/>
          </w:tcPr>
          <w:p w:rsidRPr="0015098C" w:rsidR="007051F9" w:rsidP="007051F9" w:rsidRDefault="007051F9" w14:paraId="03C53E9C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</w:tr>
      <w:tr w:rsidRPr="0015098C" w:rsidR="007051F9" w:rsidTr="007051F9" w14:paraId="3607F65F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2B3099CD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5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:rsidRPr="0015098C" w:rsidR="007051F9" w:rsidP="007051F9" w:rsidRDefault="007051F9" w14:paraId="0289275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:rsidRPr="0015098C" w:rsidR="007051F9" w:rsidP="007051F9" w:rsidRDefault="007051F9" w14:paraId="62B5F9BC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:rsidRPr="0015098C" w:rsidR="007051F9" w:rsidP="007051F9" w:rsidRDefault="007051F9" w14:paraId="7A3A7AAF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:rsidRPr="0015098C" w:rsidR="007051F9" w:rsidP="007051F9" w:rsidRDefault="007051F9" w14:paraId="3081972B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2083" w:type="dxa"/>
          </w:tcPr>
          <w:p w:rsidRPr="0015098C" w:rsidR="007051F9" w:rsidP="007051F9" w:rsidRDefault="007051F9" w14:paraId="76910F6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</w:tr>
      <w:tr w:rsidRPr="0015098C" w:rsidR="007051F9" w:rsidTr="007051F9" w14:paraId="47328B36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6A837758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6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:rsidRPr="0015098C" w:rsidR="007051F9" w:rsidP="007051F9" w:rsidRDefault="007051F9" w14:paraId="50866D32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:rsidRPr="0015098C" w:rsidR="007051F9" w:rsidP="007051F9" w:rsidRDefault="007051F9" w14:paraId="5017E52A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:rsidRPr="0015098C" w:rsidR="007051F9" w:rsidP="007051F9" w:rsidRDefault="007051F9" w14:paraId="3FBF5978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:rsidRPr="0015098C" w:rsidR="007051F9" w:rsidP="007051F9" w:rsidRDefault="007051F9" w14:paraId="2AD828F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2083" w:type="dxa"/>
          </w:tcPr>
          <w:p w:rsidRPr="0015098C" w:rsidR="007051F9" w:rsidP="007051F9" w:rsidRDefault="007051F9" w14:paraId="41A73895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</w:tr>
      <w:tr w:rsidRPr="0015098C" w:rsidR="007051F9" w:rsidTr="007051F9" w14:paraId="0CA322F1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791383B6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7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:rsidRPr="0015098C" w:rsidR="007051F9" w:rsidP="007051F9" w:rsidRDefault="007051F9" w14:paraId="7CB0C8F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:rsidRPr="0015098C" w:rsidR="007051F9" w:rsidP="007051F9" w:rsidRDefault="007051F9" w14:paraId="251987B7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:rsidRPr="0015098C" w:rsidR="007051F9" w:rsidP="007051F9" w:rsidRDefault="007051F9" w14:paraId="5F7839F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:rsidRPr="0015098C" w:rsidR="007051F9" w:rsidP="007051F9" w:rsidRDefault="007051F9" w14:paraId="2253B0D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2083" w:type="dxa"/>
          </w:tcPr>
          <w:p w:rsidRPr="0015098C" w:rsidR="007051F9" w:rsidP="007051F9" w:rsidRDefault="007051F9" w14:paraId="7FB2E25E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</w:tr>
      <w:tr w:rsidRPr="0015098C" w:rsidR="007051F9" w:rsidTr="007051F9" w14:paraId="5D9551D4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69803584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8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:rsidRPr="0015098C" w:rsidR="007051F9" w:rsidP="007051F9" w:rsidRDefault="007051F9" w14:paraId="7691EB1B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:rsidRPr="0015098C" w:rsidR="007051F9" w:rsidP="007051F9" w:rsidRDefault="007051F9" w14:paraId="56F5691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:rsidRPr="0015098C" w:rsidR="007051F9" w:rsidP="007051F9" w:rsidRDefault="007051F9" w14:paraId="1FCC6734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:rsidRPr="0015098C" w:rsidR="007051F9" w:rsidP="007051F9" w:rsidRDefault="007051F9" w14:paraId="7F9FE7F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2083" w:type="dxa"/>
          </w:tcPr>
          <w:p w:rsidRPr="0015098C" w:rsidR="007051F9" w:rsidP="007051F9" w:rsidRDefault="007051F9" w14:paraId="3491EF47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</w:tr>
      <w:tr w:rsidRPr="0015098C" w:rsidR="007051F9" w:rsidTr="007051F9" w14:paraId="0F0C9778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44712674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9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</w:rPr>
              <w:t>ο</w:t>
            </w:r>
          </w:p>
        </w:tc>
        <w:tc>
          <w:tcPr>
            <w:tcW w:w="1738" w:type="dxa"/>
          </w:tcPr>
          <w:p w:rsidRPr="0015098C" w:rsidR="007051F9" w:rsidP="007051F9" w:rsidRDefault="007051F9" w14:paraId="43DD1452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:rsidRPr="0015098C" w:rsidR="007051F9" w:rsidP="007051F9" w:rsidRDefault="007051F9" w14:paraId="13616203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:rsidRPr="0015098C" w:rsidR="007051F9" w:rsidP="007051F9" w:rsidRDefault="007051F9" w14:paraId="19F9C6DD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:rsidRPr="0015098C" w:rsidR="007051F9" w:rsidP="007051F9" w:rsidRDefault="007051F9" w14:paraId="1E4EC17D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2083" w:type="dxa"/>
          </w:tcPr>
          <w:p w:rsidRPr="0015098C" w:rsidR="007051F9" w:rsidP="007051F9" w:rsidRDefault="007051F9" w14:paraId="4E618A89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</w:tr>
      <w:tr w:rsidRPr="0015098C" w:rsidR="007051F9" w:rsidTr="007051F9" w14:paraId="7D0FCC8F" w14:textId="77777777">
        <w:trPr>
          <w:trHeight w:val="920"/>
        </w:trPr>
        <w:tc>
          <w:tcPr>
            <w:tcW w:w="1563" w:type="dxa"/>
            <w:vAlign w:val="center"/>
          </w:tcPr>
          <w:p w:rsidRPr="0015098C" w:rsidR="007051F9" w:rsidP="007051F9" w:rsidRDefault="007051F9" w14:paraId="711B8712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10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vertAlign w:val="superscript"/>
                <w:lang w:val="en-US"/>
              </w:rPr>
              <w:t>o</w:t>
            </w:r>
          </w:p>
        </w:tc>
        <w:tc>
          <w:tcPr>
            <w:tcW w:w="1738" w:type="dxa"/>
          </w:tcPr>
          <w:p w:rsidRPr="0015098C" w:rsidR="007051F9" w:rsidP="007051F9" w:rsidRDefault="007051F9" w14:paraId="4819AB62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24" w:type="dxa"/>
          </w:tcPr>
          <w:p w:rsidRPr="0015098C" w:rsidR="007051F9" w:rsidP="007051F9" w:rsidRDefault="007051F9" w14:paraId="1BD0B388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713" w:type="dxa"/>
          </w:tcPr>
          <w:p w:rsidRPr="0015098C" w:rsidR="007051F9" w:rsidP="007051F9" w:rsidRDefault="007051F9" w14:paraId="30843595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1664" w:type="dxa"/>
          </w:tcPr>
          <w:p w:rsidRPr="0015098C" w:rsidR="007051F9" w:rsidP="007051F9" w:rsidRDefault="007051F9" w14:paraId="5B08726A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  <w:tc>
          <w:tcPr>
            <w:tcW w:w="2083" w:type="dxa"/>
          </w:tcPr>
          <w:p w:rsidRPr="0015098C" w:rsidR="007051F9" w:rsidP="007051F9" w:rsidRDefault="007051F9" w14:paraId="6E1A2BD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</w:p>
        </w:tc>
      </w:tr>
    </w:tbl>
    <w:p w:rsidRPr="000A7E2B" w:rsidR="000A7E2B" w:rsidP="7CFB1075" w:rsidRDefault="000A7E2B" w14:paraId="586730DB" w14:textId="77777777">
      <w:pPr>
        <w:widowControl/>
        <w:spacing w:after="160" w:line="254" w:lineRule="auto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Pr="0015098C" w:rsidR="00377D60" w:rsidP="7CFB1075" w:rsidRDefault="00377D60" w14:paraId="380477CF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kern w:val="0"/>
          <w:sz w:val="22"/>
          <w:szCs w:val="22"/>
          <w:lang w:val="en-US"/>
        </w:rPr>
      </w:pPr>
    </w:p>
    <w:p w:rsidR="000A7E2B" w:rsidP="7CFB1075" w:rsidRDefault="00377D60" w14:paraId="42113A47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kern w:val="0"/>
          <w:sz w:val="22"/>
          <w:szCs w:val="22"/>
        </w:rPr>
      </w:pPr>
      <w:r w:rsidRPr="7CFB1075">
        <w:rPr>
          <w:rFonts w:ascii="Tahoma" w:hAnsi="Tahoma" w:eastAsia="Tahoma" w:cs="Tahoma"/>
          <w:kern w:val="0"/>
          <w:sz w:val="22"/>
          <w:szCs w:val="22"/>
          <w:lang w:val="en-US"/>
        </w:rPr>
        <w:t xml:space="preserve">  </w:t>
      </w:r>
    </w:p>
    <w:p w:rsidR="000A7E2B" w:rsidP="7CFB1075" w:rsidRDefault="000A7E2B" w14:paraId="4AA2C1E5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kern w:val="0"/>
          <w:sz w:val="22"/>
          <w:szCs w:val="22"/>
        </w:rPr>
      </w:pPr>
    </w:p>
    <w:p w:rsidR="000A7E2B" w:rsidP="7CFB1075" w:rsidRDefault="000A7E2B" w14:paraId="402366B0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kern w:val="0"/>
          <w:sz w:val="22"/>
          <w:szCs w:val="22"/>
        </w:rPr>
      </w:pPr>
    </w:p>
    <w:p w:rsidR="000A7E2B" w:rsidP="7CFB1075" w:rsidRDefault="000A7E2B" w14:paraId="602DAF2A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kern w:val="0"/>
          <w:sz w:val="22"/>
          <w:szCs w:val="22"/>
        </w:rPr>
      </w:pPr>
    </w:p>
    <w:p w:rsidRPr="0015098C" w:rsidR="00377D60" w:rsidP="7CFB1075" w:rsidRDefault="00377D60" w14:paraId="1E750F8D" w14:textId="2927351F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</w:pPr>
      <w:r w:rsidRPr="7CFB1075">
        <w:rPr>
          <w:rFonts w:ascii="Tahoma" w:hAnsi="Tahoma" w:eastAsia="Tahoma" w:cs="Tahoma"/>
          <w:kern w:val="0"/>
          <w:sz w:val="22"/>
          <w:szCs w:val="22"/>
          <w:lang w:val="en-US"/>
        </w:rPr>
        <w:t xml:space="preserve"> </w:t>
      </w: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  <w:t>ΙΣΤΟΡΙΚΟ</w:t>
      </w: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  <w:t xml:space="preserve"> </w:t>
      </w: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  <w:t>ΠΑΡΟΥΣΑΣ</w:t>
      </w: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  <w:t xml:space="preserve"> </w:t>
      </w: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  <w:t>ΚΥΗΣΗΣ</w:t>
      </w:r>
    </w:p>
    <w:p w:rsidRPr="0015098C" w:rsidR="00377D60" w:rsidP="7CFB1075" w:rsidRDefault="00377D60" w14:paraId="0BE2556A" w14:textId="77777777">
      <w:pPr>
        <w:widowControl/>
        <w:spacing w:after="160" w:line="254" w:lineRule="auto"/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</w:pPr>
    </w:p>
    <w:tbl>
      <w:tblPr>
        <w:tblW w:w="111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71"/>
        <w:gridCol w:w="1392"/>
        <w:gridCol w:w="1251"/>
        <w:gridCol w:w="1252"/>
        <w:gridCol w:w="835"/>
        <w:gridCol w:w="1251"/>
        <w:gridCol w:w="1760"/>
        <w:gridCol w:w="2315"/>
      </w:tblGrid>
      <w:tr w:rsidRPr="0015098C" w:rsidR="00377D60" w:rsidTr="7CFB1075" w14:paraId="0923CEBA" w14:textId="77777777">
        <w:trPr>
          <w:trHeight w:val="1183"/>
          <w:jc w:val="center"/>
        </w:trPr>
        <w:tc>
          <w:tcPr>
            <w:tcW w:w="1071" w:type="dxa"/>
          </w:tcPr>
          <w:p w:rsidRPr="0015098C" w:rsidR="00377D60" w:rsidP="7CFB1075" w:rsidRDefault="00377D60" w14:paraId="04F37809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</w:p>
          <w:p w:rsidRPr="0015098C" w:rsidR="00377D60" w:rsidP="7CFB1075" w:rsidRDefault="00377D60" w14:paraId="0B50B169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proofErr w:type="spellStart"/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Ημ</w:t>
            </w:r>
            <w:proofErr w:type="spellEnd"/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/νια</w:t>
            </w:r>
          </w:p>
          <w:p w:rsidRPr="0015098C" w:rsidR="00377D60" w:rsidP="7CFB1075" w:rsidRDefault="00377D60" w14:paraId="31B2CF34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 w:eastAsia="el-GR"/>
              </w:rPr>
            </w:pPr>
          </w:p>
        </w:tc>
        <w:tc>
          <w:tcPr>
            <w:tcW w:w="1392" w:type="dxa"/>
          </w:tcPr>
          <w:p w:rsidRPr="0015098C" w:rsidR="00377D60" w:rsidP="7CFB1075" w:rsidRDefault="00377D60" w14:paraId="33C3D15D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Εβδομάδα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Κύησης</w:t>
            </w:r>
          </w:p>
        </w:tc>
        <w:tc>
          <w:tcPr>
            <w:tcW w:w="1251" w:type="dxa"/>
          </w:tcPr>
          <w:p w:rsidRPr="0015098C" w:rsidR="00377D60" w:rsidP="7CFB1075" w:rsidRDefault="00377D60" w14:paraId="7A439D98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Βάρος Σώματος</w:t>
            </w:r>
          </w:p>
          <w:p w:rsidRPr="0015098C" w:rsidR="00377D60" w:rsidP="7CFB1075" w:rsidRDefault="00377D60" w14:paraId="0F01D4FF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  <w:t xml:space="preserve"> </w:t>
            </w:r>
          </w:p>
        </w:tc>
        <w:tc>
          <w:tcPr>
            <w:tcW w:w="1252" w:type="dxa"/>
          </w:tcPr>
          <w:p w:rsidRPr="0015098C" w:rsidR="00377D60" w:rsidP="7CFB1075" w:rsidRDefault="00377D60" w14:paraId="5454E904" w14:textId="77777777">
            <w:pPr>
              <w:widowControl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Οιδήματα</w:t>
            </w:r>
          </w:p>
        </w:tc>
        <w:tc>
          <w:tcPr>
            <w:tcW w:w="835" w:type="dxa"/>
          </w:tcPr>
          <w:p w:rsidRPr="0015098C" w:rsidR="00377D60" w:rsidP="7CFB1075" w:rsidRDefault="00377D60" w14:paraId="587C2900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Α.Π</w:t>
            </w:r>
          </w:p>
          <w:p w:rsidRPr="0015098C" w:rsidR="00377D60" w:rsidP="7CFB1075" w:rsidRDefault="00377D60" w14:paraId="2E3DCA14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val="en-US" w:eastAsia="el-GR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137E3C62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Σφίξεις</w:t>
            </w:r>
          </w:p>
        </w:tc>
        <w:tc>
          <w:tcPr>
            <w:tcW w:w="1760" w:type="dxa"/>
          </w:tcPr>
          <w:p w:rsidRPr="0015098C" w:rsidR="00377D60" w:rsidP="7CFB1075" w:rsidRDefault="00377D60" w14:paraId="6CDF2A48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Εμβρυϊκοί Καρδιακοί Παλμοί</w:t>
            </w:r>
          </w:p>
        </w:tc>
        <w:tc>
          <w:tcPr>
            <w:tcW w:w="2315" w:type="dxa"/>
          </w:tcPr>
          <w:p w:rsidRPr="0015098C" w:rsidR="00377D60" w:rsidP="7CFB1075" w:rsidRDefault="00377D60" w14:paraId="4865EC37" w14:textId="77777777">
            <w:pPr>
              <w:widowControl/>
              <w:jc w:val="center"/>
              <w:textAlignment w:val="auto"/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</w:pPr>
            <w:r w:rsidRPr="7CFB1075">
              <w:rPr>
                <w:rFonts w:ascii="Tahoma" w:hAnsi="Tahoma" w:eastAsia="Tahoma" w:cs="Tahoma"/>
                <w:b/>
                <w:bCs/>
                <w:kern w:val="0"/>
                <w:sz w:val="22"/>
                <w:szCs w:val="22"/>
                <w:lang w:eastAsia="el-GR"/>
              </w:rPr>
              <w:t>Παρατηρήσεις</w:t>
            </w:r>
          </w:p>
        </w:tc>
      </w:tr>
      <w:tr w:rsidRPr="0015098C" w:rsidR="00377D60" w:rsidTr="7CFB1075" w14:paraId="1D8521E4" w14:textId="77777777">
        <w:trPr>
          <w:trHeight w:val="1183"/>
          <w:jc w:val="center"/>
        </w:trPr>
        <w:tc>
          <w:tcPr>
            <w:tcW w:w="1071" w:type="dxa"/>
          </w:tcPr>
          <w:p w:rsidRPr="0015098C" w:rsidR="00377D60" w:rsidP="7CFB1075" w:rsidRDefault="00377D60" w14:paraId="3DBE79C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:rsidRPr="0015098C" w:rsidR="00377D60" w:rsidP="7CFB1075" w:rsidRDefault="00377D60" w14:paraId="4F51C63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0F2D20EB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:rsidRPr="0015098C" w:rsidR="00377D60" w:rsidP="7CFB1075" w:rsidRDefault="00377D60" w14:paraId="5154860D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:rsidRPr="0015098C" w:rsidR="00377D60" w:rsidP="7CFB1075" w:rsidRDefault="00377D60" w14:paraId="32A780C8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5F044D40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:rsidRPr="0015098C" w:rsidR="00377D60" w:rsidP="7CFB1075" w:rsidRDefault="00377D60" w14:paraId="43146CDD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:rsidRPr="0015098C" w:rsidR="00377D60" w:rsidP="7CFB1075" w:rsidRDefault="00377D60" w14:paraId="01A1213F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Pr="0015098C" w:rsidR="00377D60" w:rsidTr="7CFB1075" w14:paraId="758CA7D1" w14:textId="77777777">
        <w:trPr>
          <w:trHeight w:val="1183"/>
          <w:jc w:val="center"/>
        </w:trPr>
        <w:tc>
          <w:tcPr>
            <w:tcW w:w="1071" w:type="dxa"/>
          </w:tcPr>
          <w:p w:rsidRPr="0015098C" w:rsidR="00377D60" w:rsidP="7CFB1075" w:rsidRDefault="00377D60" w14:paraId="1771DD8E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:rsidRPr="0015098C" w:rsidR="00377D60" w:rsidP="7CFB1075" w:rsidRDefault="00377D60" w14:paraId="064D58A2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604DF7FC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:rsidRPr="0015098C" w:rsidR="00377D60" w:rsidP="7CFB1075" w:rsidRDefault="00377D60" w14:paraId="2A2F586D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:rsidRPr="0015098C" w:rsidR="00377D60" w:rsidP="7CFB1075" w:rsidRDefault="00377D60" w14:paraId="75600F88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0140CE9E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:rsidRPr="0015098C" w:rsidR="00377D60" w:rsidP="7CFB1075" w:rsidRDefault="00377D60" w14:paraId="2E4340C4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:rsidRPr="0015098C" w:rsidR="00377D60" w:rsidP="7CFB1075" w:rsidRDefault="00377D60" w14:paraId="65186FFA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Pr="0015098C" w:rsidR="00377D60" w:rsidTr="7CFB1075" w14:paraId="68468CB6" w14:textId="77777777">
        <w:trPr>
          <w:trHeight w:val="1183"/>
          <w:jc w:val="center"/>
        </w:trPr>
        <w:tc>
          <w:tcPr>
            <w:tcW w:w="1071" w:type="dxa"/>
          </w:tcPr>
          <w:p w:rsidRPr="0015098C" w:rsidR="00377D60" w:rsidP="7CFB1075" w:rsidRDefault="00377D60" w14:paraId="300EE4ED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:rsidRPr="0015098C" w:rsidR="00377D60" w:rsidP="7CFB1075" w:rsidRDefault="00377D60" w14:paraId="4671366F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00420E1B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:rsidRPr="0015098C" w:rsidR="00377D60" w:rsidP="7CFB1075" w:rsidRDefault="00377D60" w14:paraId="0123C3C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:rsidRPr="0015098C" w:rsidR="00377D60" w:rsidP="7CFB1075" w:rsidRDefault="00377D60" w14:paraId="54198174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71882C25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:rsidRPr="0015098C" w:rsidR="00377D60" w:rsidP="7CFB1075" w:rsidRDefault="00377D60" w14:paraId="10128746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:rsidRPr="0015098C" w:rsidR="00377D60" w:rsidP="7CFB1075" w:rsidRDefault="00377D60" w14:paraId="31DC3769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Pr="0015098C" w:rsidR="00377D60" w:rsidTr="7CFB1075" w14:paraId="168F187F" w14:textId="77777777">
        <w:trPr>
          <w:trHeight w:val="1183"/>
          <w:jc w:val="center"/>
        </w:trPr>
        <w:tc>
          <w:tcPr>
            <w:tcW w:w="1071" w:type="dxa"/>
          </w:tcPr>
          <w:p w:rsidRPr="0015098C" w:rsidR="00377D60" w:rsidP="7CFB1075" w:rsidRDefault="00377D60" w14:paraId="75910C96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:rsidRPr="0015098C" w:rsidR="00377D60" w:rsidP="7CFB1075" w:rsidRDefault="00377D60" w14:paraId="589CDAF7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148914F8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:rsidRPr="0015098C" w:rsidR="00377D60" w:rsidP="7CFB1075" w:rsidRDefault="00377D60" w14:paraId="69F61C66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:rsidRPr="0015098C" w:rsidR="00377D60" w:rsidP="7CFB1075" w:rsidRDefault="00377D60" w14:paraId="21AC58A3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6BD1280C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:rsidRPr="0015098C" w:rsidR="00377D60" w:rsidP="7CFB1075" w:rsidRDefault="00377D60" w14:paraId="51FA5576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:rsidRPr="0015098C" w:rsidR="00377D60" w:rsidP="7CFB1075" w:rsidRDefault="00377D60" w14:paraId="0BAD6883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Pr="0015098C" w:rsidR="00377D60" w:rsidTr="7CFB1075" w14:paraId="3DC327E2" w14:textId="77777777">
        <w:trPr>
          <w:trHeight w:val="1183"/>
          <w:jc w:val="center"/>
        </w:trPr>
        <w:tc>
          <w:tcPr>
            <w:tcW w:w="1071" w:type="dxa"/>
          </w:tcPr>
          <w:p w:rsidRPr="0015098C" w:rsidR="00377D60" w:rsidP="7CFB1075" w:rsidRDefault="00377D60" w14:paraId="0AAB8EBD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:rsidRPr="0015098C" w:rsidR="00377D60" w:rsidP="7CFB1075" w:rsidRDefault="00377D60" w14:paraId="728FB0E3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0D81F89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:rsidRPr="0015098C" w:rsidR="00377D60" w:rsidP="7CFB1075" w:rsidRDefault="00377D60" w14:paraId="4E298F24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:rsidRPr="0015098C" w:rsidR="00377D60" w:rsidP="7CFB1075" w:rsidRDefault="00377D60" w14:paraId="2B654853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67944F5F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:rsidRPr="0015098C" w:rsidR="00377D60" w:rsidP="7CFB1075" w:rsidRDefault="00377D60" w14:paraId="3FB5EAB2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:rsidRPr="0015098C" w:rsidR="00377D60" w:rsidP="7CFB1075" w:rsidRDefault="00377D60" w14:paraId="40F979D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Pr="0015098C" w:rsidR="00377D60" w:rsidTr="7CFB1075" w14:paraId="7278D1D1" w14:textId="77777777">
        <w:trPr>
          <w:trHeight w:val="1183"/>
          <w:jc w:val="center"/>
        </w:trPr>
        <w:tc>
          <w:tcPr>
            <w:tcW w:w="1071" w:type="dxa"/>
          </w:tcPr>
          <w:p w:rsidRPr="0015098C" w:rsidR="00377D60" w:rsidP="7CFB1075" w:rsidRDefault="00377D60" w14:paraId="02DDE498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:rsidRPr="0015098C" w:rsidR="00377D60" w:rsidP="7CFB1075" w:rsidRDefault="00377D60" w14:paraId="1597466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6773C2B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:rsidRPr="0015098C" w:rsidR="00377D60" w:rsidP="7CFB1075" w:rsidRDefault="00377D60" w14:paraId="5F00EDC5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:rsidRPr="0015098C" w:rsidR="00377D60" w:rsidP="7CFB1075" w:rsidRDefault="00377D60" w14:paraId="41AE86DE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5F78C67E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:rsidRPr="0015098C" w:rsidR="00377D60" w:rsidP="7CFB1075" w:rsidRDefault="00377D60" w14:paraId="3763B36E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:rsidRPr="0015098C" w:rsidR="00377D60" w:rsidP="7CFB1075" w:rsidRDefault="00377D60" w14:paraId="06E74CC5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Pr="0015098C" w:rsidR="00377D60" w:rsidTr="7CFB1075" w14:paraId="797A3799" w14:textId="77777777">
        <w:trPr>
          <w:trHeight w:val="1183"/>
          <w:jc w:val="center"/>
        </w:trPr>
        <w:tc>
          <w:tcPr>
            <w:tcW w:w="1071" w:type="dxa"/>
          </w:tcPr>
          <w:p w:rsidRPr="0015098C" w:rsidR="00377D60" w:rsidP="7CFB1075" w:rsidRDefault="00377D60" w14:paraId="20163E3B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392" w:type="dxa"/>
          </w:tcPr>
          <w:p w:rsidRPr="0015098C" w:rsidR="00377D60" w:rsidP="7CFB1075" w:rsidRDefault="00377D60" w14:paraId="105E284A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073C63F8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</w:tcPr>
          <w:p w:rsidRPr="0015098C" w:rsidR="00377D60" w:rsidP="7CFB1075" w:rsidRDefault="00377D60" w14:paraId="32D3E6B4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</w:tcPr>
          <w:p w:rsidRPr="0015098C" w:rsidR="00377D60" w:rsidP="7CFB1075" w:rsidRDefault="00377D60" w14:paraId="0646576B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251" w:type="dxa"/>
          </w:tcPr>
          <w:p w:rsidRPr="0015098C" w:rsidR="00377D60" w:rsidP="7CFB1075" w:rsidRDefault="00377D60" w14:paraId="5394570C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760" w:type="dxa"/>
          </w:tcPr>
          <w:p w:rsidRPr="0015098C" w:rsidR="00377D60" w:rsidP="7CFB1075" w:rsidRDefault="00377D60" w14:paraId="7CDC4385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315" w:type="dxa"/>
          </w:tcPr>
          <w:p w:rsidRPr="0015098C" w:rsidR="00377D60" w:rsidP="7CFB1075" w:rsidRDefault="00377D60" w14:paraId="29172F31" w14:textId="77777777">
            <w:pPr>
              <w:widowControl/>
              <w:spacing w:after="160" w:line="254" w:lineRule="auto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</w:tr>
    </w:tbl>
    <w:p w:rsidRPr="0015098C" w:rsidR="00377D60" w:rsidP="7CFB1075" w:rsidRDefault="00377D60" w14:paraId="60B3EFC0" w14:textId="77777777">
      <w:pPr>
        <w:widowControl/>
        <w:tabs>
          <w:tab w:val="left" w:pos="1860"/>
        </w:tabs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  <w:lang w:val="en-US"/>
        </w:rPr>
      </w:pPr>
    </w:p>
    <w:p w:rsidR="00377D60" w:rsidP="7CFB1075" w:rsidRDefault="00377D60" w14:paraId="72018CA9" w14:textId="77777777">
      <w:pPr>
        <w:widowControl/>
        <w:tabs>
          <w:tab w:val="left" w:pos="1860"/>
        </w:tabs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="00971317" w:rsidP="7CFB1075" w:rsidRDefault="00971317" w14:paraId="6CC2FF5C" w14:textId="77777777">
      <w:pPr>
        <w:widowControl/>
        <w:tabs>
          <w:tab w:val="left" w:pos="1860"/>
        </w:tabs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="00971317" w:rsidP="7CFB1075" w:rsidRDefault="00971317" w14:paraId="25831F9F" w14:textId="77777777">
      <w:pPr>
        <w:widowControl/>
        <w:tabs>
          <w:tab w:val="left" w:pos="1860"/>
        </w:tabs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="00971317" w:rsidP="7CFB1075" w:rsidRDefault="00971317" w14:paraId="67FE194A" w14:textId="77777777">
      <w:pPr>
        <w:widowControl/>
        <w:tabs>
          <w:tab w:val="left" w:pos="1860"/>
        </w:tabs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="00971317" w:rsidP="7CFB1075" w:rsidRDefault="00971317" w14:paraId="698A4D9B" w14:textId="77777777">
      <w:pPr>
        <w:widowControl/>
        <w:tabs>
          <w:tab w:val="left" w:pos="1860"/>
        </w:tabs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="00971317" w:rsidP="007051F9" w:rsidRDefault="00971317" w14:paraId="114EFC5F" w14:textId="77777777">
      <w:pPr>
        <w:widowControl/>
        <w:tabs>
          <w:tab w:val="left" w:pos="1860"/>
        </w:tabs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="00971317" w:rsidP="7CFB1075" w:rsidRDefault="00971317" w14:paraId="6902EB18" w14:textId="77777777">
      <w:pPr>
        <w:widowControl/>
        <w:tabs>
          <w:tab w:val="left" w:pos="1860"/>
        </w:tabs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Pr="007051F9" w:rsidR="00971317" w:rsidP="7CFB1075" w:rsidRDefault="00971317" w14:paraId="541AA449" w14:textId="77777777">
      <w:pPr>
        <w:widowControl/>
        <w:tabs>
          <w:tab w:val="left" w:pos="1860"/>
        </w:tabs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p w:rsidRPr="004A244B" w:rsidR="00377D60" w:rsidP="7CFB1075" w:rsidRDefault="004A244B" w14:paraId="407E2F86" w14:textId="78A20C17">
      <w:pPr>
        <w:widowControl/>
        <w:tabs>
          <w:tab w:val="left" w:pos="1860"/>
        </w:tabs>
        <w:jc w:val="center"/>
        <w:textAlignment w:val="auto"/>
        <w:rPr>
          <w:rFonts w:ascii="Tahoma" w:hAnsi="Tahoma" w:eastAsia="Tahoma" w:cs="Tahoma"/>
          <w:kern w:val="0"/>
          <w:sz w:val="22"/>
          <w:szCs w:val="22"/>
        </w:rPr>
      </w:pPr>
      <w:r w:rsidRPr="7CFB1075"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  <w:t>ΕΠΑΝΑΛΗΠΤΙΚΗ ΕΞΕΤΑΣΗ</w:t>
      </w:r>
      <w:r w:rsidR="00AA5E5C"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  <w:t xml:space="preserve"> ΜΕΤΑ ΤΟΝ ΤΟΚΕΤΟ</w:t>
      </w:r>
    </w:p>
    <w:p w:rsidRPr="00AA5E5C" w:rsidR="00377D60" w:rsidP="7CFB1075" w:rsidRDefault="00377D60" w14:paraId="43F1F288" w14:textId="77777777">
      <w:pPr>
        <w:widowControl/>
        <w:tabs>
          <w:tab w:val="left" w:pos="1860"/>
        </w:tabs>
        <w:jc w:val="center"/>
        <w:textAlignment w:val="auto"/>
        <w:rPr>
          <w:rFonts w:ascii="Tahoma" w:hAnsi="Tahoma" w:eastAsia="Tahoma" w:cs="Tahoma"/>
          <w:b/>
          <w:bCs/>
          <w:kern w:val="0"/>
          <w:sz w:val="22"/>
          <w:szCs w:val="22"/>
          <w:u w:val="single"/>
        </w:rPr>
      </w:pPr>
    </w:p>
    <w:tbl>
      <w:tblPr>
        <w:tblW w:w="106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0615"/>
      </w:tblGrid>
      <w:tr w:rsidRPr="0015098C" w:rsidR="00377D60" w:rsidTr="7CFB1075" w14:paraId="6E2F352A" w14:textId="77777777">
        <w:trPr>
          <w:trHeight w:val="509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33F236DB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ΗΜΕΡΟΜΗΝΙΑ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ΚΑΙ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ΩΡΑ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ΤΟΚΕΤΟΥ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:</w:t>
            </w:r>
          </w:p>
        </w:tc>
      </w:tr>
      <w:tr w:rsidRPr="0015098C" w:rsidR="00377D60" w:rsidTr="7CFB1075" w14:paraId="34FBCD7B" w14:textId="77777777">
        <w:trPr>
          <w:trHeight w:val="514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241782A6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ΕΒΔΟΜΑΔΑ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ΚΥΗΣΗΣ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:</w:t>
            </w:r>
          </w:p>
        </w:tc>
      </w:tr>
      <w:tr w:rsidRPr="0015098C" w:rsidR="00377D60" w:rsidTr="7CFB1075" w14:paraId="06833FB3" w14:textId="77777777">
        <w:trPr>
          <w:trHeight w:val="514"/>
          <w:jc w:val="center"/>
        </w:trPr>
        <w:tc>
          <w:tcPr>
            <w:tcW w:w="10615" w:type="dxa"/>
            <w:shd w:val="clear" w:color="auto" w:fill="FFFFFF" w:themeFill="background1"/>
          </w:tcPr>
          <w:p w:rsidRPr="004A244B" w:rsidR="00377D60" w:rsidP="7CFB1075" w:rsidRDefault="00377D60" w14:paraId="3B06C3D9" w14:textId="171ED5A6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ΕΙΔΟΣ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ΤΟΚΕΤΟΥ</w:t>
            </w:r>
            <w:r w:rsidRPr="7CFB1075" w:rsidR="004A244B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:</w:t>
            </w:r>
          </w:p>
          <w:p w:rsidRPr="0015098C" w:rsidR="00377D60" w:rsidP="7CFB1075" w:rsidRDefault="00377D60" w14:paraId="0D941F59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Pr="0015098C" w:rsidR="00377D60" w:rsidTr="7CFB1075" w14:paraId="59EF4B89" w14:textId="77777777">
        <w:trPr>
          <w:trHeight w:val="514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742F6980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ΧΡΗΣΗ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ΕΜΒΡΥΟΥΛΚΟΥ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Η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ΒΕΝΤΟΥΖΑΣ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:</w:t>
            </w:r>
          </w:p>
        </w:tc>
      </w:tr>
      <w:tr w:rsidRPr="0015098C" w:rsidR="00377D60" w:rsidTr="7CFB1075" w14:paraId="26DFD2DD" w14:textId="77777777">
        <w:trPr>
          <w:trHeight w:val="1144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4C31A04F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ΕΠΙΠΛΟΚΕΣ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 xml:space="preserve">ΤΟΚΕΤΟΥ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(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ΠΑΡΑΤΗΡΗΣΕΙΣ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/OBSERVATIONS):</w:t>
            </w:r>
          </w:p>
        </w:tc>
      </w:tr>
      <w:tr w:rsidRPr="0015098C" w:rsidR="00377D60" w:rsidTr="7CFB1075" w14:paraId="3373D495" w14:textId="77777777">
        <w:trPr>
          <w:trHeight w:val="527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73A92BCB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ΦΥΛΟ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ΝΕΟΓΝΟΥ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:</w:t>
            </w:r>
          </w:p>
          <w:p w:rsidRPr="0015098C" w:rsidR="00377D60" w:rsidP="7CFB1075" w:rsidRDefault="00377D60" w14:paraId="3C01FDD6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Pr="0015098C" w:rsidR="00377D60" w:rsidTr="7CFB1075" w14:paraId="43E376DD" w14:textId="77777777">
        <w:trPr>
          <w:trHeight w:val="520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7DAF29CC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ΒΑΡΟΣ ΓΕΝΝΗΣΗΣ ΝΕΟΓΝΟΥ:</w:t>
            </w:r>
          </w:p>
        </w:tc>
      </w:tr>
      <w:tr w:rsidRPr="007051F9" w:rsidR="00377D60" w:rsidTr="7CFB1075" w14:paraId="118FAF37" w14:textId="77777777">
        <w:trPr>
          <w:trHeight w:val="529"/>
          <w:jc w:val="center"/>
        </w:trPr>
        <w:tc>
          <w:tcPr>
            <w:tcW w:w="10615" w:type="dxa"/>
            <w:shd w:val="clear" w:color="auto" w:fill="FFFFFF" w:themeFill="background1"/>
          </w:tcPr>
          <w:p w:rsidRPr="00D81079" w:rsidR="00377D60" w:rsidP="7CFB1075" w:rsidRDefault="00377D60" w14:paraId="0853CA97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it-IT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it-IT"/>
              </w:rPr>
              <w:t xml:space="preserve">APGAR SCORE (0’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ΚΑΙ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it-IT"/>
              </w:rPr>
              <w:t xml:space="preserve"> 5’):</w:t>
            </w:r>
          </w:p>
        </w:tc>
      </w:tr>
      <w:tr w:rsidRPr="0015098C" w:rsidR="00377D60" w:rsidTr="7CFB1075" w14:paraId="7F912AFF" w14:textId="77777777">
        <w:trPr>
          <w:trHeight w:val="529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504198D6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 xml:space="preserve">ΕΙΣΑΓΩΓΗ ΣΤΗ ΜΕΝΝ: </w:t>
            </w:r>
          </w:p>
        </w:tc>
      </w:tr>
      <w:tr w:rsidRPr="0015098C" w:rsidR="00377D60" w:rsidTr="7CFB1075" w14:paraId="4074711D" w14:textId="77777777">
        <w:trPr>
          <w:trHeight w:val="1011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7F2B6FFE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 xml:space="preserve">ΝΕΟΓΝΙΚΗ ΕΚΤΙΜΗΣΗ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NEONATAL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EVALUATION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 xml:space="preserve"> (ΙΚΤΕΡΟΣ/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JAUNDICE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 xml:space="preserve">, ΤΙΜΗ ΕΞΟΔΟΥ ΧΟΛΕΡΥΘΡΙΝΗΣ ΚΑΙ ΛΟΙΠΑ): </w:t>
            </w:r>
          </w:p>
        </w:tc>
      </w:tr>
      <w:tr w:rsidRPr="0015098C" w:rsidR="00377D60" w:rsidTr="7CFB1075" w14:paraId="5EBFE1A2" w14:textId="77777777">
        <w:trPr>
          <w:trHeight w:val="529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4E243987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 xml:space="preserve">ΘΗΛΑΣΜΟΣ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(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ΔΙΑΡΚΕΙΑ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):</w:t>
            </w:r>
          </w:p>
        </w:tc>
      </w:tr>
      <w:tr w:rsidRPr="0015098C" w:rsidR="00377D60" w:rsidTr="7CFB1075" w14:paraId="694508A8" w14:textId="77777777">
        <w:trPr>
          <w:trHeight w:val="529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023FEBC8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ΓΑΛΑ ΦΟΡΜΟΥΛΑΣ: 1) ΩΣ ΠΡΟΣΘΕΤΟ 2) ΩΣ ΑΠΟΚΛΕΙΣΤΙΚΗ ΔΙΑΤΡΟΦΗ</w:t>
            </w:r>
          </w:p>
        </w:tc>
      </w:tr>
      <w:tr w:rsidRPr="0015098C" w:rsidR="00377D60" w:rsidTr="7CFB1075" w14:paraId="378CD52E" w14:textId="77777777">
        <w:trPr>
          <w:trHeight w:val="1049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186A0D4C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ΑΝΑΠΤΥΞΗ ΝΕΟΓΝΟΥ (ΒΑΡΟΣ, ΥΨΟΣ, ΑΝΤΑΝΑΚΛΑΣΤΙΚΑ):</w:t>
            </w:r>
          </w:p>
        </w:tc>
      </w:tr>
      <w:tr w:rsidRPr="0015098C" w:rsidR="00377D60" w:rsidTr="7CFB1075" w14:paraId="62224CB6" w14:textId="77777777">
        <w:trPr>
          <w:trHeight w:val="1158"/>
          <w:jc w:val="center"/>
        </w:trPr>
        <w:tc>
          <w:tcPr>
            <w:tcW w:w="10615" w:type="dxa"/>
            <w:shd w:val="clear" w:color="auto" w:fill="FFFFFF" w:themeFill="background1"/>
          </w:tcPr>
          <w:p w:rsidRPr="0015098C" w:rsidR="00377D60" w:rsidP="7CFB1075" w:rsidRDefault="00377D60" w14:paraId="30DB24DF" w14:textId="77777777">
            <w:pPr>
              <w:widowControl/>
              <w:tabs>
                <w:tab w:val="left" w:pos="1860"/>
              </w:tabs>
              <w:jc w:val="both"/>
              <w:textAlignment w:val="auto"/>
              <w:rPr>
                <w:rFonts w:ascii="Tahoma" w:hAnsi="Tahoma" w:eastAsia="Tahoma" w:cs="Tahoma"/>
                <w:kern w:val="0"/>
                <w:sz w:val="22"/>
                <w:szCs w:val="22"/>
              </w:rPr>
            </w:pP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ΛΟΙΠΕΣ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 xml:space="preserve"> 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</w:rPr>
              <w:t>ΠΑΡΑΤΗΡΗΣΕΙΣ</w:t>
            </w:r>
            <w:r w:rsidRPr="7CFB1075">
              <w:rPr>
                <w:rFonts w:ascii="Tahoma" w:hAnsi="Tahoma" w:eastAsia="Tahoma" w:cs="Tahoma"/>
                <w:kern w:val="0"/>
                <w:sz w:val="22"/>
                <w:szCs w:val="22"/>
                <w:lang w:val="en-US"/>
              </w:rPr>
              <w:t>:</w:t>
            </w:r>
          </w:p>
        </w:tc>
      </w:tr>
    </w:tbl>
    <w:p w:rsidRPr="0015098C" w:rsidR="00377D60" w:rsidP="7CFB1075" w:rsidRDefault="00377D60" w14:paraId="027C3FC1" w14:textId="77777777">
      <w:pPr>
        <w:widowControl/>
        <w:spacing w:after="160" w:line="254" w:lineRule="auto"/>
        <w:textAlignment w:val="auto"/>
        <w:rPr>
          <w:rFonts w:ascii="Tahoma" w:hAnsi="Tahoma" w:eastAsia="Tahoma" w:cs="Tahoma"/>
          <w:kern w:val="0"/>
          <w:sz w:val="22"/>
          <w:szCs w:val="22"/>
        </w:rPr>
      </w:pPr>
      <w:r w:rsidRPr="7CFB1075">
        <w:rPr>
          <w:rFonts w:ascii="Tahoma" w:hAnsi="Tahoma" w:eastAsia="Tahoma" w:cs="Tahoma"/>
          <w:kern w:val="0"/>
          <w:sz w:val="22"/>
          <w:szCs w:val="22"/>
          <w:lang w:val="en-US"/>
        </w:rPr>
        <w:t xml:space="preserve">                                                    </w:t>
      </w:r>
    </w:p>
    <w:p w:rsidRPr="0015098C" w:rsidR="00377D60" w:rsidP="7CFB1075" w:rsidRDefault="00377D60" w14:paraId="73A68702" w14:textId="77777777">
      <w:pPr>
        <w:rPr>
          <w:rFonts w:ascii="Tahoma" w:hAnsi="Tahoma" w:eastAsia="Tahoma" w:cs="Tahoma"/>
          <w:kern w:val="0"/>
          <w:sz w:val="22"/>
          <w:szCs w:val="22"/>
        </w:rPr>
      </w:pPr>
    </w:p>
    <w:p w:rsidR="1CA30EEC" w:rsidP="7CFB1075" w:rsidRDefault="1CA30EEC" w14:paraId="481DE3A5" w14:textId="6AEE19F9">
      <w:pPr>
        <w:jc w:val="center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7CFB1075">
        <w:rPr>
          <w:rFonts w:ascii="Tahoma" w:hAnsi="Tahoma" w:eastAsia="Tahoma" w:cs="Tahoma"/>
          <w:b/>
          <w:bCs/>
          <w:color w:val="000000" w:themeColor="text1"/>
          <w:sz w:val="22"/>
          <w:szCs w:val="22"/>
        </w:rPr>
        <w:t>Ο/Η Γυναικολόγος ή Μαία/</w:t>
      </w:r>
      <w:proofErr w:type="spellStart"/>
      <w:r w:rsidRPr="7CFB1075">
        <w:rPr>
          <w:rFonts w:ascii="Tahoma" w:hAnsi="Tahoma" w:eastAsia="Tahoma" w:cs="Tahoma"/>
          <w:b/>
          <w:bCs/>
          <w:color w:val="000000" w:themeColor="text1"/>
          <w:sz w:val="22"/>
          <w:szCs w:val="22"/>
        </w:rPr>
        <w:t>Μαιευτής</w:t>
      </w:r>
      <w:proofErr w:type="spellEnd"/>
    </w:p>
    <w:p w:rsidR="03E48E73" w:rsidP="7CFB1075" w:rsidRDefault="03E48E73" w14:paraId="48AA116A" w14:textId="46E46879">
      <w:pPr>
        <w:jc w:val="center"/>
        <w:rPr>
          <w:rFonts w:ascii="Tahoma" w:hAnsi="Tahoma" w:eastAsia="Tahoma" w:cs="Tahoma"/>
          <w:color w:val="000000" w:themeColor="text1"/>
          <w:sz w:val="22"/>
          <w:szCs w:val="22"/>
        </w:rPr>
      </w:pPr>
    </w:p>
    <w:p w:rsidR="1CA30EEC" w:rsidP="7CFB1075" w:rsidRDefault="1CA30EEC" w14:paraId="1B3DD318" w14:textId="6BB085B3">
      <w:pPr>
        <w:jc w:val="center"/>
        <w:rPr>
          <w:rFonts w:ascii="Tahoma" w:hAnsi="Tahoma" w:eastAsia="Tahoma" w:cs="Tahoma"/>
          <w:color w:val="000000" w:themeColor="text1"/>
          <w:sz w:val="22"/>
          <w:szCs w:val="22"/>
        </w:rPr>
      </w:pPr>
      <w:r w:rsidRPr="7CFB1075">
        <w:rPr>
          <w:rFonts w:ascii="Tahoma" w:hAnsi="Tahoma" w:eastAsia="Tahoma" w:cs="Tahoma"/>
          <w:color w:val="000000" w:themeColor="text1"/>
          <w:sz w:val="22"/>
          <w:szCs w:val="22"/>
        </w:rPr>
        <w:t>-</w:t>
      </w:r>
      <w:r w:rsidR="00971317">
        <w:rPr>
          <w:rFonts w:ascii="Tahoma" w:hAnsi="Tahoma" w:eastAsia="Tahoma" w:cs="Tahoma"/>
          <w:color w:val="000000" w:themeColor="text1"/>
          <w:sz w:val="22"/>
          <w:szCs w:val="22"/>
        </w:rPr>
        <w:t>------------------------------------</w:t>
      </w:r>
    </w:p>
    <w:p w:rsidR="03E48E73" w:rsidP="7CFB1075" w:rsidRDefault="03E48E73" w14:paraId="19FC21BD" w14:textId="11FA768E">
      <w:pPr>
        <w:rPr>
          <w:rFonts w:ascii="Tahoma" w:hAnsi="Tahoma" w:eastAsia="Tahoma" w:cs="Tahoma"/>
          <w:color w:val="000000" w:themeColor="text1"/>
          <w:sz w:val="22"/>
          <w:szCs w:val="22"/>
        </w:rPr>
      </w:pPr>
    </w:p>
    <w:p w:rsidR="00052DA4" w:rsidP="4A5CC689" w:rsidRDefault="1CA30EEC" w14:paraId="52E0B3E4" w14:textId="714CD643">
      <w:pPr>
        <w:widowControl/>
        <w:tabs>
          <w:tab w:val="left" w:pos="5439"/>
        </w:tabs>
        <w:spacing w:line="276" w:lineRule="auto"/>
        <w:jc w:val="center"/>
        <w:rPr>
          <w:rFonts w:ascii="Tahoma" w:hAnsi="Tahoma" w:eastAsia="Tahoma" w:cs="Tahoma"/>
          <w:b/>
          <w:bCs/>
          <w:color w:val="000000" w:themeColor="text1"/>
          <w:sz w:val="22"/>
          <w:szCs w:val="22"/>
        </w:rPr>
      </w:pPr>
      <w:r w:rsidRPr="4A5CC689">
        <w:rPr>
          <w:rFonts w:ascii="Tahoma" w:hAnsi="Tahoma" w:eastAsia="Tahoma" w:cs="Tahoma"/>
          <w:b/>
          <w:bCs/>
          <w:color w:val="000000" w:themeColor="text1"/>
          <w:sz w:val="22"/>
          <w:szCs w:val="22"/>
        </w:rPr>
        <w:t>ΕΠΩΝΥΜΟ Όνομα</w:t>
      </w:r>
      <w:r w:rsidRPr="4A5CC689" w:rsidR="00F658E7">
        <w:rPr>
          <w:rFonts w:ascii="Tahoma" w:hAnsi="Tahoma" w:eastAsia="Tahoma" w:cs="Tahoma"/>
          <w:b/>
          <w:bCs/>
          <w:color w:val="000000" w:themeColor="text1"/>
          <w:sz w:val="22"/>
          <w:szCs w:val="22"/>
        </w:rPr>
        <w:t>, ιδιότητα</w:t>
      </w:r>
    </w:p>
    <w:p w:rsidR="00DD2441" w:rsidP="4A5CC689" w:rsidRDefault="00DD2441" w14:paraId="2BC4BC2E" w14:textId="357403A8">
      <w:pPr>
        <w:widowControl/>
        <w:tabs>
          <w:tab w:val="left" w:pos="5439"/>
        </w:tabs>
        <w:spacing w:line="276" w:lineRule="auto"/>
        <w:jc w:val="center"/>
        <w:rPr>
          <w:rFonts w:ascii="Tahoma" w:hAnsi="Tahoma" w:eastAsia="Tahoma" w:cs="Tahoma"/>
          <w:b/>
          <w:bCs/>
          <w:color w:val="000000" w:themeColor="text1"/>
          <w:sz w:val="22"/>
          <w:szCs w:val="22"/>
        </w:rPr>
      </w:pPr>
    </w:p>
    <w:p w:rsidRPr="00DE5E8C" w:rsidR="00DD2441" w:rsidP="4A5CC689" w:rsidRDefault="00DD2441" w14:paraId="3EBD20CB" w14:textId="77777777">
      <w:pPr>
        <w:widowControl/>
        <w:tabs>
          <w:tab w:val="left" w:pos="5439"/>
        </w:tabs>
        <w:spacing w:line="276" w:lineRule="auto"/>
        <w:jc w:val="center"/>
        <w:rPr>
          <w:rFonts w:ascii="Tahoma" w:hAnsi="Tahoma" w:eastAsia="Tahoma" w:cs="Tahoma"/>
          <w:color w:val="000000" w:themeColor="text1"/>
          <w:sz w:val="22"/>
          <w:szCs w:val="22"/>
        </w:rPr>
      </w:pPr>
    </w:p>
    <w:sectPr w:rsidRPr="00DE5E8C" w:rsidR="00DD2441" w:rsidSect="007B6099">
      <w:headerReference w:type="default" r:id="rId10"/>
      <w:footerReference w:type="default" r:id="rId11"/>
      <w:pgSz w:w="11906" w:h="16838" w:orient="portrait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4C57" w:rsidRDefault="007D4C57" w14:paraId="13C9242D" w14:textId="77777777">
      <w:r>
        <w:separator/>
      </w:r>
    </w:p>
  </w:endnote>
  <w:endnote w:type="continuationSeparator" w:id="0">
    <w:p w:rsidR="007D4C57" w:rsidRDefault="007D4C57" w14:paraId="39AEB3E0" w14:textId="77777777">
      <w:r>
        <w:continuationSeparator/>
      </w:r>
    </w:p>
  </w:endnote>
  <w:endnote w:type="continuationNotice" w:id="1">
    <w:p w:rsidR="007D4C57" w:rsidRDefault="007D4C57" w14:paraId="2F1745C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5745602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0475" w:rsidRDefault="000804D4" w14:paraId="5508A308" w14:textId="5B9382DE">
        <w:pPr>
          <w:pStyle w:val="aa"/>
          <w:jc w:val="right"/>
        </w:pPr>
        <w:r w:rsidRPr="00DB6F9B">
          <w:rPr>
            <w:rFonts w:ascii="Aptos" w:hAnsi="Aptos" w:eastAsia="Times New Roman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102D3559" wp14:editId="0F1B74F9">
              <wp:simplePos x="0" y="0"/>
              <wp:positionH relativeFrom="column">
                <wp:posOffset>5039995</wp:posOffset>
              </wp:positionH>
              <wp:positionV relativeFrom="paragraph">
                <wp:posOffset>-26035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6F9B" w:rsidR="000A0475">
          <w:rPr>
            <w:rFonts w:ascii="Aptos" w:hAnsi="Aptos" w:eastAsia="Times New Roman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21670972" wp14:editId="5F63485B">
              <wp:simplePos x="0" y="0"/>
              <wp:positionH relativeFrom="column">
                <wp:posOffset>-71561</wp:posOffset>
              </wp:positionH>
              <wp:positionV relativeFrom="paragraph">
                <wp:posOffset>34428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0A0475">
          <w:fldChar w:fldCharType="begin"/>
        </w:r>
        <w:r w:rsidR="000A0475">
          <w:instrText xml:space="preserve"> PAGE   \* MERGEFORMAT </w:instrText>
        </w:r>
        <w:r w:rsidR="000A0475">
          <w:fldChar w:fldCharType="separate"/>
        </w:r>
        <w:r w:rsidR="000A0475">
          <w:rPr>
            <w:noProof/>
          </w:rPr>
          <w:t>2</w:t>
        </w:r>
        <w:r w:rsidR="000A0475">
          <w:rPr>
            <w:noProof/>
          </w:rPr>
          <w:fldChar w:fldCharType="end"/>
        </w:r>
      </w:p>
    </w:sdtContent>
  </w:sdt>
  <w:p w:rsidRPr="002C1442" w:rsidR="00721F01" w:rsidP="00CE549C" w:rsidRDefault="00721F01" w14:paraId="64394B86" w14:textId="3181CC9D">
    <w:pPr>
      <w:pStyle w:val="Footer1"/>
      <w:ind w:left="1440" w:firstLine="72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4C57" w:rsidRDefault="007D4C57" w14:paraId="5C1EF2DC" w14:textId="77777777">
      <w:r>
        <w:separator/>
      </w:r>
    </w:p>
  </w:footnote>
  <w:footnote w:type="continuationSeparator" w:id="0">
    <w:p w:rsidR="007D4C57" w:rsidRDefault="007D4C57" w14:paraId="0765847E" w14:textId="77777777">
      <w:r>
        <w:continuationSeparator/>
      </w:r>
    </w:p>
  </w:footnote>
  <w:footnote w:type="continuationNotice" w:id="1">
    <w:p w:rsidR="007D4C57" w:rsidRDefault="007D4C57" w14:paraId="6285B18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7051F9" w:rsidR="007051F9" w:rsidP="007051F9" w:rsidRDefault="00DA7742" w14:paraId="77347492" w14:textId="7116530D">
    <w:pPr>
      <w:pStyle w:val="Header1"/>
      <w:rPr>
        <w:rFonts w:ascii="Tahoma" w:hAnsi="Tahoma" w:cs="Tahoma"/>
        <w:sz w:val="18"/>
        <w:szCs w:val="18"/>
      </w:rPr>
    </w:pPr>
    <w:r w:rsidRPr="00DA7742">
      <w:rPr>
        <w:noProof/>
      </w:rPr>
      <w:drawing>
        <wp:inline distT="0" distB="0" distL="0" distR="0" wp14:anchorId="4AD4C324" wp14:editId="236565BC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804D4" w:rsidR="000804D4">
      <w:rPr>
        <w:rFonts w:ascii="Tahoma" w:hAnsi="Tahoma" w:cs="Tahoma"/>
        <w:sz w:val="18"/>
        <w:szCs w:val="18"/>
      </w:rPr>
      <w:t xml:space="preserve"> </w:t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="000804D4">
      <w:rPr>
        <w:rFonts w:ascii="Tahoma" w:hAnsi="Tahoma" w:cs="Tahoma"/>
        <w:sz w:val="18"/>
        <w:szCs w:val="18"/>
      </w:rPr>
      <w:tab/>
    </w:r>
    <w:r w:rsidRPr="007051F9" w:rsidR="007051F9">
      <w:rPr>
        <w:rFonts w:ascii="Tahoma" w:hAnsi="Tahoma" w:cs="Tahoma"/>
        <w:sz w:val="18"/>
        <w:szCs w:val="18"/>
      </w:rPr>
      <w:t xml:space="preserve">Έκδοση </w:t>
    </w:r>
    <w:r w:rsidR="007051F9">
      <w:rPr>
        <w:rFonts w:ascii="Tahoma" w:hAnsi="Tahoma" w:cs="Tahoma"/>
        <w:sz w:val="18"/>
        <w:szCs w:val="18"/>
      </w:rPr>
      <w:t>2</w:t>
    </w:r>
    <w:r w:rsidRPr="007051F9" w:rsidR="007051F9">
      <w:rPr>
        <w:rFonts w:ascii="Tahoma" w:hAnsi="Tahoma" w:cs="Tahoma"/>
        <w:sz w:val="18"/>
        <w:szCs w:val="18"/>
      </w:rPr>
      <w:t xml:space="preserve">.0 - 2026  </w:t>
    </w:r>
  </w:p>
  <w:p w:rsidRPr="007051F9" w:rsidR="007051F9" w:rsidP="007051F9" w:rsidRDefault="007051F9" w14:paraId="3268FAC1" w14:textId="77777777">
    <w:pPr>
      <w:pStyle w:val="Header1"/>
      <w:rPr>
        <w:rFonts w:ascii="Tahoma" w:hAnsi="Tahoma" w:cs="Tahoma"/>
        <w:sz w:val="18"/>
        <w:szCs w:val="18"/>
      </w:rPr>
    </w:pPr>
  </w:p>
  <w:p w:rsidRPr="0031299C" w:rsidR="0031299C" w:rsidRDefault="0031299C" w14:paraId="2B87B104" w14:textId="77777777">
    <w:pPr>
      <w:pStyle w:val="Header1"/>
      <w:rPr>
        <w:rFonts w:ascii="Tahoma" w:hAnsi="Tahoma" w:cs="Tahoma"/>
        <w:sz w:val="18"/>
        <w:szCs w:val="18"/>
      </w:rPr>
    </w:pPr>
  </w:p>
  <w:p w:rsidRPr="0031299C" w:rsidR="0031299C" w:rsidRDefault="0031299C" w14:paraId="0E45DDF6" w14:textId="77777777">
    <w:pPr>
      <w:pStyle w:val="Header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99837495">
    <w:abstractNumId w:val="0"/>
  </w:num>
  <w:num w:numId="2" w16cid:durableId="1863467644">
    <w:abstractNumId w:val="1"/>
  </w:num>
  <w:num w:numId="3" w16cid:durableId="90012929">
    <w:abstractNumId w:val="2"/>
  </w:num>
  <w:num w:numId="4" w16cid:durableId="858205439">
    <w:abstractNumId w:val="3"/>
  </w:num>
  <w:num w:numId="5" w16cid:durableId="1179852435">
    <w:abstractNumId w:val="4"/>
  </w:num>
  <w:num w:numId="6" w16cid:durableId="1185947875">
    <w:abstractNumId w:val="5"/>
  </w:num>
  <w:num w:numId="7" w16cid:durableId="201327422">
    <w:abstractNumId w:val="6"/>
  </w:num>
  <w:num w:numId="8" w16cid:durableId="1178615361">
    <w:abstractNumId w:val="7"/>
  </w:num>
  <w:num w:numId="9" w16cid:durableId="942302312">
    <w:abstractNumId w:val="8"/>
  </w:num>
  <w:num w:numId="10" w16cid:durableId="659045491">
    <w:abstractNumId w:val="9"/>
  </w:num>
  <w:num w:numId="11" w16cid:durableId="21111181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true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1524C"/>
    <w:rsid w:val="000303EB"/>
    <w:rsid w:val="00037794"/>
    <w:rsid w:val="00044E70"/>
    <w:rsid w:val="0005155D"/>
    <w:rsid w:val="0005217A"/>
    <w:rsid w:val="00052DA4"/>
    <w:rsid w:val="000804D4"/>
    <w:rsid w:val="000818ED"/>
    <w:rsid w:val="00090538"/>
    <w:rsid w:val="000A0475"/>
    <w:rsid w:val="000A2FFD"/>
    <w:rsid w:val="000A7E2B"/>
    <w:rsid w:val="000C48E6"/>
    <w:rsid w:val="000D424F"/>
    <w:rsid w:val="000D74B8"/>
    <w:rsid w:val="000F1BA5"/>
    <w:rsid w:val="0011798A"/>
    <w:rsid w:val="00124F93"/>
    <w:rsid w:val="00126319"/>
    <w:rsid w:val="00133AF0"/>
    <w:rsid w:val="00141107"/>
    <w:rsid w:val="00142161"/>
    <w:rsid w:val="001602EE"/>
    <w:rsid w:val="00165990"/>
    <w:rsid w:val="00182232"/>
    <w:rsid w:val="001977BC"/>
    <w:rsid w:val="001A55B1"/>
    <w:rsid w:val="001B79A1"/>
    <w:rsid w:val="001C5953"/>
    <w:rsid w:val="001E1B6C"/>
    <w:rsid w:val="001F6193"/>
    <w:rsid w:val="002149BA"/>
    <w:rsid w:val="0024363F"/>
    <w:rsid w:val="0026157F"/>
    <w:rsid w:val="00270657"/>
    <w:rsid w:val="00285859"/>
    <w:rsid w:val="002C1442"/>
    <w:rsid w:val="002C54B6"/>
    <w:rsid w:val="002C6FEF"/>
    <w:rsid w:val="002D7C56"/>
    <w:rsid w:val="0031299C"/>
    <w:rsid w:val="00371B42"/>
    <w:rsid w:val="00377D60"/>
    <w:rsid w:val="003860AB"/>
    <w:rsid w:val="00386FC5"/>
    <w:rsid w:val="00391F97"/>
    <w:rsid w:val="003B6370"/>
    <w:rsid w:val="003D1569"/>
    <w:rsid w:val="003E45C0"/>
    <w:rsid w:val="003F4993"/>
    <w:rsid w:val="003F6274"/>
    <w:rsid w:val="003F7C17"/>
    <w:rsid w:val="00410756"/>
    <w:rsid w:val="00433212"/>
    <w:rsid w:val="004567A7"/>
    <w:rsid w:val="004808EB"/>
    <w:rsid w:val="004927E4"/>
    <w:rsid w:val="004A244B"/>
    <w:rsid w:val="004B19A3"/>
    <w:rsid w:val="004B5F05"/>
    <w:rsid w:val="004C6C88"/>
    <w:rsid w:val="005048CA"/>
    <w:rsid w:val="005220AB"/>
    <w:rsid w:val="0052719C"/>
    <w:rsid w:val="0053259A"/>
    <w:rsid w:val="00533961"/>
    <w:rsid w:val="0054034E"/>
    <w:rsid w:val="005647B1"/>
    <w:rsid w:val="005826A2"/>
    <w:rsid w:val="00583EFE"/>
    <w:rsid w:val="005A5982"/>
    <w:rsid w:val="005A6029"/>
    <w:rsid w:val="005B2502"/>
    <w:rsid w:val="005B5EE7"/>
    <w:rsid w:val="005C23A8"/>
    <w:rsid w:val="005C6179"/>
    <w:rsid w:val="005D7644"/>
    <w:rsid w:val="005E292B"/>
    <w:rsid w:val="005F2B2B"/>
    <w:rsid w:val="005F5353"/>
    <w:rsid w:val="00601B47"/>
    <w:rsid w:val="00667B41"/>
    <w:rsid w:val="0067374E"/>
    <w:rsid w:val="006745F6"/>
    <w:rsid w:val="00690037"/>
    <w:rsid w:val="006A751C"/>
    <w:rsid w:val="006F46EF"/>
    <w:rsid w:val="006F5E81"/>
    <w:rsid w:val="007051F9"/>
    <w:rsid w:val="00706D05"/>
    <w:rsid w:val="0071AEFA"/>
    <w:rsid w:val="007218BC"/>
    <w:rsid w:val="00721F01"/>
    <w:rsid w:val="00750DBB"/>
    <w:rsid w:val="00752C85"/>
    <w:rsid w:val="00756F3C"/>
    <w:rsid w:val="00757860"/>
    <w:rsid w:val="00767EA4"/>
    <w:rsid w:val="007733A8"/>
    <w:rsid w:val="007A0AD0"/>
    <w:rsid w:val="007A0D1A"/>
    <w:rsid w:val="007A6DDE"/>
    <w:rsid w:val="007B423B"/>
    <w:rsid w:val="007B6099"/>
    <w:rsid w:val="007D4C57"/>
    <w:rsid w:val="007E3D7B"/>
    <w:rsid w:val="00814FA7"/>
    <w:rsid w:val="008250BD"/>
    <w:rsid w:val="00850CDF"/>
    <w:rsid w:val="008631DA"/>
    <w:rsid w:val="00880C4F"/>
    <w:rsid w:val="00882486"/>
    <w:rsid w:val="00891597"/>
    <w:rsid w:val="008A46BC"/>
    <w:rsid w:val="008A75DA"/>
    <w:rsid w:val="008C151A"/>
    <w:rsid w:val="008C331F"/>
    <w:rsid w:val="008D2ED4"/>
    <w:rsid w:val="008D68B0"/>
    <w:rsid w:val="008E0234"/>
    <w:rsid w:val="008F597E"/>
    <w:rsid w:val="008F645B"/>
    <w:rsid w:val="008F6D0E"/>
    <w:rsid w:val="00904B6A"/>
    <w:rsid w:val="00930909"/>
    <w:rsid w:val="009316A3"/>
    <w:rsid w:val="00936853"/>
    <w:rsid w:val="009401E5"/>
    <w:rsid w:val="0094553A"/>
    <w:rsid w:val="009665CF"/>
    <w:rsid w:val="00971317"/>
    <w:rsid w:val="00972380"/>
    <w:rsid w:val="009755B0"/>
    <w:rsid w:val="00995D3E"/>
    <w:rsid w:val="009A02B1"/>
    <w:rsid w:val="009A464B"/>
    <w:rsid w:val="009A4694"/>
    <w:rsid w:val="009B10F3"/>
    <w:rsid w:val="009B3930"/>
    <w:rsid w:val="009C3CBB"/>
    <w:rsid w:val="009D5C6D"/>
    <w:rsid w:val="00A11E1A"/>
    <w:rsid w:val="00A14642"/>
    <w:rsid w:val="00A246F8"/>
    <w:rsid w:val="00A25782"/>
    <w:rsid w:val="00A34ACC"/>
    <w:rsid w:val="00A45EE7"/>
    <w:rsid w:val="00A57F88"/>
    <w:rsid w:val="00A60581"/>
    <w:rsid w:val="00A74D9B"/>
    <w:rsid w:val="00A80FA9"/>
    <w:rsid w:val="00A963EA"/>
    <w:rsid w:val="00AA3785"/>
    <w:rsid w:val="00AA5E5C"/>
    <w:rsid w:val="00AC1201"/>
    <w:rsid w:val="00AE6A8C"/>
    <w:rsid w:val="00AF1D93"/>
    <w:rsid w:val="00AF1FD3"/>
    <w:rsid w:val="00AF7F3C"/>
    <w:rsid w:val="00B012B0"/>
    <w:rsid w:val="00B07DD6"/>
    <w:rsid w:val="00B15D2B"/>
    <w:rsid w:val="00B24750"/>
    <w:rsid w:val="00B96982"/>
    <w:rsid w:val="00BB6DF7"/>
    <w:rsid w:val="00BE25D4"/>
    <w:rsid w:val="00BE52AD"/>
    <w:rsid w:val="00BF5A7D"/>
    <w:rsid w:val="00C00E2A"/>
    <w:rsid w:val="00C04554"/>
    <w:rsid w:val="00C07ADE"/>
    <w:rsid w:val="00C329F8"/>
    <w:rsid w:val="00C419B7"/>
    <w:rsid w:val="00C524D0"/>
    <w:rsid w:val="00C7026B"/>
    <w:rsid w:val="00C729EA"/>
    <w:rsid w:val="00C72A87"/>
    <w:rsid w:val="00C81DC8"/>
    <w:rsid w:val="00C822A2"/>
    <w:rsid w:val="00C87C76"/>
    <w:rsid w:val="00CA2738"/>
    <w:rsid w:val="00CC5D5D"/>
    <w:rsid w:val="00CE464F"/>
    <w:rsid w:val="00CE549C"/>
    <w:rsid w:val="00CF36C5"/>
    <w:rsid w:val="00D12036"/>
    <w:rsid w:val="00D1247C"/>
    <w:rsid w:val="00D215E5"/>
    <w:rsid w:val="00D23CB6"/>
    <w:rsid w:val="00D25608"/>
    <w:rsid w:val="00D33F34"/>
    <w:rsid w:val="00D47B8E"/>
    <w:rsid w:val="00D57F8F"/>
    <w:rsid w:val="00D62F71"/>
    <w:rsid w:val="00D6462E"/>
    <w:rsid w:val="00D661A0"/>
    <w:rsid w:val="00D81079"/>
    <w:rsid w:val="00D95E10"/>
    <w:rsid w:val="00D96329"/>
    <w:rsid w:val="00D96427"/>
    <w:rsid w:val="00DA7742"/>
    <w:rsid w:val="00DB3869"/>
    <w:rsid w:val="00DB3E50"/>
    <w:rsid w:val="00DB6F9B"/>
    <w:rsid w:val="00DD2167"/>
    <w:rsid w:val="00DD2441"/>
    <w:rsid w:val="00DD52F9"/>
    <w:rsid w:val="00DE5E8C"/>
    <w:rsid w:val="00DE7990"/>
    <w:rsid w:val="00DF1E3D"/>
    <w:rsid w:val="00DF56F7"/>
    <w:rsid w:val="00E02248"/>
    <w:rsid w:val="00E14A19"/>
    <w:rsid w:val="00E9FB86"/>
    <w:rsid w:val="00EA7859"/>
    <w:rsid w:val="00ED3550"/>
    <w:rsid w:val="00ED4B2C"/>
    <w:rsid w:val="00ED4C7F"/>
    <w:rsid w:val="00ED6A74"/>
    <w:rsid w:val="00EE0E91"/>
    <w:rsid w:val="00EE4B5D"/>
    <w:rsid w:val="00F22095"/>
    <w:rsid w:val="00F371A7"/>
    <w:rsid w:val="00F4307D"/>
    <w:rsid w:val="00F432EA"/>
    <w:rsid w:val="00F658E7"/>
    <w:rsid w:val="00FC13A0"/>
    <w:rsid w:val="00FD170D"/>
    <w:rsid w:val="00FD34C7"/>
    <w:rsid w:val="00FE4B79"/>
    <w:rsid w:val="00FF0E6B"/>
    <w:rsid w:val="02978CA5"/>
    <w:rsid w:val="03BEFA18"/>
    <w:rsid w:val="03E48E73"/>
    <w:rsid w:val="091CE313"/>
    <w:rsid w:val="0AC54F72"/>
    <w:rsid w:val="11644BBB"/>
    <w:rsid w:val="134A4927"/>
    <w:rsid w:val="1707F20D"/>
    <w:rsid w:val="1A8A0FD9"/>
    <w:rsid w:val="1CA30EEC"/>
    <w:rsid w:val="2544441E"/>
    <w:rsid w:val="27033078"/>
    <w:rsid w:val="278BED49"/>
    <w:rsid w:val="2C5F8E11"/>
    <w:rsid w:val="3314527A"/>
    <w:rsid w:val="347A643C"/>
    <w:rsid w:val="35C7499F"/>
    <w:rsid w:val="3792A5D9"/>
    <w:rsid w:val="395351DD"/>
    <w:rsid w:val="3C609215"/>
    <w:rsid w:val="3D7C2CC6"/>
    <w:rsid w:val="3E98617D"/>
    <w:rsid w:val="3EC49A19"/>
    <w:rsid w:val="41E7ABF4"/>
    <w:rsid w:val="4854F2C9"/>
    <w:rsid w:val="4A5CC689"/>
    <w:rsid w:val="4DCDB797"/>
    <w:rsid w:val="545DA151"/>
    <w:rsid w:val="567D9459"/>
    <w:rsid w:val="59FCD656"/>
    <w:rsid w:val="5AE04E22"/>
    <w:rsid w:val="5B844568"/>
    <w:rsid w:val="5C11E387"/>
    <w:rsid w:val="63D9EBE8"/>
    <w:rsid w:val="67F57FE5"/>
    <w:rsid w:val="683AA0F5"/>
    <w:rsid w:val="6953327E"/>
    <w:rsid w:val="6A707AD3"/>
    <w:rsid w:val="6E069F75"/>
    <w:rsid w:val="6F594549"/>
    <w:rsid w:val="7094CCE9"/>
    <w:rsid w:val="724D879D"/>
    <w:rsid w:val="76FB5847"/>
    <w:rsid w:val="779798BA"/>
    <w:rsid w:val="7AD5EC82"/>
    <w:rsid w:val="7B0FE499"/>
    <w:rsid w:val="7CDF25CB"/>
    <w:rsid w:val="7CFB1075"/>
    <w:rsid w:val="7DA3D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33C456DF-CAFE-4CD9-9C0F-B6CA29284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" w:hAnsi="Arial" w:eastAsia="SimSun" w:cs="Arial"/>
    </w:rPr>
  </w:style>
  <w:style w:type="character" w:styleId="WW8Num3z1" w:customStyle="1">
    <w:name w:val="WW8Num3z1"/>
    <w:rPr>
      <w:rFonts w:ascii="Courier New" w:hAnsi="Courier New" w:cs="Courier New"/>
    </w:rPr>
  </w:style>
  <w:style w:type="character" w:styleId="WW8Num3z2" w:customStyle="1">
    <w:name w:val="WW8Num3z2"/>
    <w:rPr>
      <w:rFonts w:ascii="Wingdings" w:hAnsi="Wingdings" w:cs="Wingdings"/>
    </w:rPr>
  </w:style>
  <w:style w:type="character" w:styleId="WW8Num3z3" w:customStyle="1">
    <w:name w:val="WW8Num3z3"/>
    <w:rPr>
      <w:rFonts w:ascii="Symbol" w:hAnsi="Symbol" w:cs="Symbol"/>
    </w:rPr>
  </w:style>
  <w:style w:type="character" w:styleId="WW8Num4z0" w:customStyle="1">
    <w:name w:val="WW8Num4z0"/>
    <w:rPr>
      <w:rFonts w:ascii="Symbol" w:hAnsi="Symbol" w:cs="Symbol"/>
    </w:rPr>
  </w:style>
  <w:style w:type="character" w:styleId="WW8Num4z1" w:customStyle="1">
    <w:name w:val="WW8Num4z1"/>
    <w:rPr>
      <w:rFonts w:ascii="Courier New" w:hAnsi="Courier New" w:cs="Courier New"/>
    </w:rPr>
  </w:style>
  <w:style w:type="character" w:styleId="WW8Num4z2" w:customStyle="1">
    <w:name w:val="WW8Num4z2"/>
    <w:rPr>
      <w:rFonts w:ascii="Wingdings" w:hAnsi="Wingdings" w:cs="Wingdings"/>
    </w:rPr>
  </w:style>
  <w:style w:type="character" w:styleId="WW8Num5z0" w:customStyle="1">
    <w:name w:val="WW8Num5z0"/>
    <w:rPr>
      <w:rFonts w:ascii="Arial" w:hAnsi="Arial" w:eastAsia="SimSun" w:cs="Arial"/>
    </w:rPr>
  </w:style>
  <w:style w:type="character" w:styleId="WW8Num5z1" w:customStyle="1">
    <w:name w:val="WW8Num5z1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 w:cs="Wingdings"/>
    </w:rPr>
  </w:style>
  <w:style w:type="character" w:styleId="WW8Num5z3" w:customStyle="1">
    <w:name w:val="WW8Num5z3"/>
    <w:rPr>
      <w:rFonts w:ascii="Symbol" w:hAnsi="Symbol" w:cs="Symbol"/>
    </w:rPr>
  </w:style>
  <w:style w:type="character" w:styleId="WW8Num6z0" w:customStyle="1">
    <w:name w:val="WW8Num6z0"/>
    <w:rPr>
      <w:rFonts w:ascii="OpenSymbol" w:hAnsi="OpenSymbol" w:eastAsia="OpenSymbol" w:cs="OpenSymbol"/>
    </w:rPr>
  </w:style>
  <w:style w:type="character" w:styleId="WW8Num7z0" w:customStyle="1">
    <w:name w:val="WW8Num7z0"/>
    <w:rPr>
      <w:rFonts w:ascii="OpenSymbol" w:hAnsi="OpenSymbol" w:eastAsia="OpenSymbol" w:cs="OpenSymbol"/>
    </w:rPr>
  </w:style>
  <w:style w:type="character" w:styleId="WW8Num8z0" w:customStyle="1">
    <w:name w:val="WW8Num8z0"/>
    <w:rPr>
      <w:rFonts w:ascii="Arial" w:hAnsi="Arial" w:eastAsia="SimSun" w:cs="Arial"/>
    </w:rPr>
  </w:style>
  <w:style w:type="character" w:styleId="WW8Num8z1" w:customStyle="1">
    <w:name w:val="WW8Num8z1"/>
    <w:rPr>
      <w:rFonts w:ascii="Courier New" w:hAnsi="Courier New" w:cs="Courier New"/>
    </w:rPr>
  </w:style>
  <w:style w:type="character" w:styleId="WW8Num8z2" w:customStyle="1">
    <w:name w:val="WW8Num8z2"/>
    <w:rPr>
      <w:rFonts w:ascii="Wingdings" w:hAnsi="Wingdings" w:cs="Wingdings"/>
    </w:rPr>
  </w:style>
  <w:style w:type="character" w:styleId="WW8Num8z3" w:customStyle="1">
    <w:name w:val="WW8Num8z3"/>
    <w:rPr>
      <w:rFonts w:ascii="Symbol" w:hAnsi="Symbol" w:cs="Symbol"/>
    </w:rPr>
  </w:style>
  <w:style w:type="character" w:styleId="WW8Num9z0" w:customStyle="1">
    <w:name w:val="WW8Num9z0"/>
    <w:rPr>
      <w:rFonts w:ascii="OpenSymbol" w:hAnsi="OpenSymbol" w:eastAsia="OpenSymbol" w:cs="OpenSymbol"/>
    </w:rPr>
  </w:style>
  <w:style w:type="character" w:styleId="WW8Num10z0" w:customStyle="1">
    <w:name w:val="WW8Num10z0"/>
    <w:rPr>
      <w:rFonts w:ascii="Arial" w:hAnsi="Arial" w:eastAsia="SimSun" w:cs="Arial"/>
    </w:rPr>
  </w:style>
  <w:style w:type="character" w:styleId="WW8Num10z1" w:customStyle="1">
    <w:name w:val="WW8Num10z1"/>
    <w:rPr>
      <w:rFonts w:ascii="Courier New" w:hAnsi="Courier New" w:cs="Courier New"/>
    </w:rPr>
  </w:style>
  <w:style w:type="character" w:styleId="WW8Num10z2" w:customStyle="1">
    <w:name w:val="WW8Num10z2"/>
    <w:rPr>
      <w:rFonts w:ascii="Wingdings" w:hAnsi="Wingdings" w:cs="Wingdings"/>
    </w:rPr>
  </w:style>
  <w:style w:type="character" w:styleId="WW8Num10z3" w:customStyle="1">
    <w:name w:val="WW8Num10z3"/>
    <w:rPr>
      <w:rFonts w:ascii="Symbol" w:hAnsi="Symbol" w:cs="Symbol"/>
    </w:rPr>
  </w:style>
  <w:style w:type="character" w:styleId="WW8Num11z0" w:customStyle="1">
    <w:name w:val="WW8Num11z0"/>
    <w:rPr>
      <w:rFonts w:ascii="Arial" w:hAnsi="Arial" w:eastAsia="SimSun" w:cs="Arial"/>
    </w:rPr>
  </w:style>
  <w:style w:type="character" w:styleId="WW8Num11z1" w:customStyle="1">
    <w:name w:val="WW8Num11z1"/>
    <w:rPr>
      <w:rFonts w:ascii="Courier New" w:hAnsi="Courier New" w:cs="Courier New"/>
    </w:rPr>
  </w:style>
  <w:style w:type="character" w:styleId="WW8Num11z2" w:customStyle="1">
    <w:name w:val="WW8Num11z2"/>
    <w:rPr>
      <w:rFonts w:ascii="Wingdings" w:hAnsi="Wingdings" w:cs="Wingdings"/>
    </w:rPr>
  </w:style>
  <w:style w:type="character" w:styleId="WW8Num11z3" w:customStyle="1">
    <w:name w:val="WW8Num11z3"/>
    <w:rPr>
      <w:rFonts w:ascii="Symbol" w:hAnsi="Symbol" w:cs="Symbol"/>
    </w:rPr>
  </w:style>
  <w:style w:type="character" w:styleId="WW8Num12z0" w:customStyle="1">
    <w:name w:val="WW8Num12z0"/>
    <w:rPr>
      <w:rFonts w:ascii="OpenSymbol" w:hAnsi="OpenSymbol" w:eastAsia="OpenSymbol" w:cs="OpenSymbol"/>
    </w:rPr>
  </w:style>
  <w:style w:type="character" w:styleId="WW8Num13z0" w:customStyle="1">
    <w:name w:val="WW8Num13z0"/>
    <w:rPr>
      <w:rFonts w:ascii="Arial" w:hAnsi="Arial" w:eastAsia="SimSun" w:cs="Arial"/>
    </w:rPr>
  </w:style>
  <w:style w:type="character" w:styleId="WW8Num13z1" w:customStyle="1">
    <w:name w:val="WW8Num13z1"/>
    <w:rPr>
      <w:rFonts w:ascii="Courier New" w:hAnsi="Courier New" w:cs="Courier New"/>
    </w:rPr>
  </w:style>
  <w:style w:type="character" w:styleId="WW8Num13z2" w:customStyle="1">
    <w:name w:val="WW8Num13z2"/>
    <w:rPr>
      <w:rFonts w:ascii="Wingdings" w:hAnsi="Wingdings" w:cs="Wingdings"/>
    </w:rPr>
  </w:style>
  <w:style w:type="character" w:styleId="WW8Num13z3" w:customStyle="1">
    <w:name w:val="WW8Num13z3"/>
    <w:rPr>
      <w:rFonts w:ascii="Symbol" w:hAnsi="Symbol" w:cs="Symbol"/>
    </w:rPr>
  </w:style>
  <w:style w:type="character" w:styleId="1" w:customStyle="1">
    <w:name w:val="Προεπιλεγμένη γραμματοσειρά1"/>
  </w:style>
  <w:style w:type="character" w:styleId="Internetlink" w:customStyle="1">
    <w:name w:val="Internet link"/>
    <w:rPr>
      <w:color w:val="0000FF"/>
      <w:u w:val="single"/>
    </w:rPr>
  </w:style>
  <w:style w:type="character" w:styleId="Char" w:customStyle="1">
    <w:name w:val="Κεφαλίδα Char"/>
    <w:rPr>
      <w:sz w:val="24"/>
      <w:szCs w:val="24"/>
      <w:lang w:val="el-GR" w:eastAsia="zh-CN"/>
    </w:rPr>
  </w:style>
  <w:style w:type="character" w:styleId="Char0" w:customStyle="1">
    <w:name w:val="Υποσέλιδο Char"/>
    <w:rPr>
      <w:sz w:val="24"/>
      <w:szCs w:val="24"/>
      <w:lang w:val="el-GR" w:eastAsia="zh-CN"/>
    </w:rPr>
  </w:style>
  <w:style w:type="character" w:styleId="Char1" w:customStyle="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styleId="ListLabel1" w:customStyle="1">
    <w:name w:val="ListLabel 1"/>
    <w:rPr>
      <w:rFonts w:eastAsia="SimSun" w:cs="Arial"/>
    </w:rPr>
  </w:style>
  <w:style w:type="character" w:styleId="ListLabel2" w:customStyle="1">
    <w:name w:val="ListLabel 2"/>
    <w:rPr>
      <w:rFonts w:cs="Courier New"/>
    </w:rPr>
  </w:style>
  <w:style w:type="character" w:styleId="BulletSymbols" w:customStyle="1">
    <w:name w:val="Bullet Symbols"/>
    <w:rPr>
      <w:rFonts w:ascii="OpenSymbol" w:hAnsi="OpenSymbol" w:eastAsia="OpenSymbol" w:cs="OpenSymbol"/>
    </w:rPr>
  </w:style>
  <w:style w:type="character" w:styleId="Char10" w:customStyle="1">
    <w:name w:val="Κεφαλίδα Char1"/>
    <w:basedOn w:val="1"/>
  </w:style>
  <w:style w:type="character" w:styleId="Char11" w:customStyle="1">
    <w:name w:val="Υποσέλιδο Char1"/>
    <w:basedOn w:val="1"/>
  </w:style>
  <w:style w:type="paragraph" w:styleId="a3" w:customStyle="1">
    <w:name w:val="Επικεφαλίδα"/>
    <w:basedOn w:val="a"/>
    <w:next w:val="a4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 w:customStyle="1">
    <w:name w:val="Ευρετήριο"/>
    <w:basedOn w:val="a"/>
    <w:pPr>
      <w:suppressLineNumbers/>
    </w:pPr>
    <w:rPr>
      <w:rFonts w:cs="Arial"/>
    </w:rPr>
  </w:style>
  <w:style w:type="paragraph" w:styleId="Standard" w:customStyle="1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Arial" w:hAnsi="Arial" w:eastAsia="Microsoft YaHei" w:cs="Arial Unicode MS"/>
      <w:sz w:val="28"/>
      <w:szCs w:val="28"/>
    </w:rPr>
  </w:style>
  <w:style w:type="paragraph" w:styleId="Textbody" w:customStyle="1">
    <w:name w:val="Text body"/>
    <w:basedOn w:val="Standard"/>
    <w:pPr>
      <w:spacing w:after="120"/>
    </w:pPr>
  </w:style>
  <w:style w:type="paragraph" w:styleId="Caption1" w:customStyle="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styleId="Index" w:customStyle="1">
    <w:name w:val="Index"/>
    <w:basedOn w:val="Standard"/>
    <w:pPr>
      <w:suppressLineNumbers/>
    </w:pPr>
    <w:rPr>
      <w:rFonts w:cs="Arial Unicode MS"/>
    </w:rPr>
  </w:style>
  <w:style w:type="paragraph" w:styleId="Heading11" w:customStyle="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styleId="10" w:customStyle="1">
    <w:name w:val="Παράγραφος λίστας1"/>
    <w:basedOn w:val="Standard"/>
    <w:qFormat/>
    <w:pPr>
      <w:spacing w:after="160" w:line="254" w:lineRule="auto"/>
      <w:ind w:left="720"/>
    </w:pPr>
    <w:rPr>
      <w:rFonts w:ascii="Calibri" w:hAnsi="Calibri" w:eastAsia="Calibri" w:cs="Calibri"/>
      <w:sz w:val="22"/>
      <w:szCs w:val="22"/>
      <w:lang w:val="en-GB"/>
    </w:rPr>
  </w:style>
  <w:style w:type="paragraph" w:styleId="Header1" w:customStyle="1">
    <w:name w:val="Header1"/>
    <w:basedOn w:val="Standard"/>
    <w:pPr>
      <w:suppressLineNumbers/>
    </w:pPr>
  </w:style>
  <w:style w:type="paragraph" w:styleId="Footer1" w:customStyle="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styleId="TableContents" w:customStyle="1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b" w:customStyle="1">
    <w:name w:val="Περιεχόμενα πίνακα"/>
    <w:basedOn w:val="a"/>
    <w:pPr>
      <w:suppressLineNumbers/>
    </w:pPr>
  </w:style>
  <w:style w:type="paragraph" w:styleId="ac" w:customStyle="1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uiPriority w:val="99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3"/>
    <w:uiPriority w:val="99"/>
    <w:unhideWhenUsed/>
    <w:rsid w:val="007B6099"/>
    <w:pPr>
      <w:textAlignment w:val="auto"/>
    </w:pPr>
    <w:rPr>
      <w:kern w:val="2"/>
    </w:rPr>
  </w:style>
  <w:style w:type="character" w:styleId="Char3" w:customStyle="1">
    <w:name w:val="Κείμενο σχολίου Char"/>
    <w:basedOn w:val="a0"/>
    <w:link w:val="af0"/>
    <w:uiPriority w:val="99"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af2">
    <w:name w:val="annotation subject"/>
    <w:basedOn w:val="af0"/>
    <w:next w:val="af0"/>
    <w:link w:val="Char4"/>
    <w:uiPriority w:val="99"/>
    <w:semiHidden/>
    <w:unhideWhenUsed/>
    <w:rsid w:val="00767EA4"/>
    <w:pPr>
      <w:textAlignment w:val="baseline"/>
    </w:pPr>
    <w:rPr>
      <w:b/>
      <w:bCs/>
      <w:kern w:val="1"/>
    </w:rPr>
  </w:style>
  <w:style w:type="character" w:styleId="Char4" w:customStyle="1">
    <w:name w:val="Θέμα σχολίου Char"/>
    <w:basedOn w:val="Char3"/>
    <w:link w:val="af2"/>
    <w:uiPriority w:val="99"/>
    <w:semiHidden/>
    <w:rsid w:val="00767EA4"/>
    <w:rPr>
      <w:rFonts w:eastAsia="SimSun"/>
      <w:b/>
      <w:bCs/>
      <w:kern w:val="1"/>
      <w:lang w:eastAsia="zh-CN"/>
    </w:rPr>
  </w:style>
  <w:style w:type="character" w:styleId="Char2" w:customStyle="1">
    <w:name w:val="Υποσέλιδο Char2"/>
    <w:basedOn w:val="a0"/>
    <w:link w:val="aa"/>
    <w:uiPriority w:val="99"/>
    <w:rsid w:val="005048CA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3BB6DDB3194DDB822CC23B2FE94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D445A-F590-4F29-B3DA-880F8FEF416D}"/>
      </w:docPartPr>
      <w:docPartBody>
        <w:p w:rsidR="005A5982" w:rsidP="005A5982" w:rsidRDefault="005A5982">
          <w:pPr>
            <w:pStyle w:val="CE3BB6DDB3194DDB822CC23B2FE944B5"/>
          </w:pPr>
          <w:r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982"/>
    <w:rsid w:val="0001524C"/>
    <w:rsid w:val="000D424F"/>
    <w:rsid w:val="00285859"/>
    <w:rsid w:val="002C6FEF"/>
    <w:rsid w:val="0036490E"/>
    <w:rsid w:val="003665E7"/>
    <w:rsid w:val="003D1569"/>
    <w:rsid w:val="004134F4"/>
    <w:rsid w:val="004927E4"/>
    <w:rsid w:val="005A5982"/>
    <w:rsid w:val="005F5353"/>
    <w:rsid w:val="00616D57"/>
    <w:rsid w:val="00635BA3"/>
    <w:rsid w:val="006504FE"/>
    <w:rsid w:val="00735AEA"/>
    <w:rsid w:val="00757860"/>
    <w:rsid w:val="007A0AD0"/>
    <w:rsid w:val="007E4105"/>
    <w:rsid w:val="008146E6"/>
    <w:rsid w:val="008164EC"/>
    <w:rsid w:val="0084532D"/>
    <w:rsid w:val="008667AF"/>
    <w:rsid w:val="008A46BC"/>
    <w:rsid w:val="008A75DA"/>
    <w:rsid w:val="008C151A"/>
    <w:rsid w:val="008E0234"/>
    <w:rsid w:val="00A45EE7"/>
    <w:rsid w:val="00A74D9B"/>
    <w:rsid w:val="00BF5A7D"/>
    <w:rsid w:val="00C00E2A"/>
    <w:rsid w:val="00C42A1B"/>
    <w:rsid w:val="00C5200F"/>
    <w:rsid w:val="00C7026B"/>
    <w:rsid w:val="00CC12AC"/>
    <w:rsid w:val="00E57107"/>
    <w:rsid w:val="00ED6A74"/>
    <w:rsid w:val="00F2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5982"/>
  </w:style>
  <w:style w:type="paragraph" w:customStyle="1" w:styleId="CE3BB6DDB3194DDB822CC23B2FE944B5">
    <w:name w:val="CE3BB6DDB3194DDB822CC23B2FE944B5"/>
    <w:rsid w:val="005A59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3.xml><?xml version="1.0" encoding="utf-8"?>
<ds:datastoreItem xmlns:ds="http://schemas.openxmlformats.org/officeDocument/2006/customXml" ds:itemID="{04FF9826-FA9D-4B3F-B40D-58696FE39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ΙΑΤΡΙΚΗ ΚΑΙ ΨΥΧΟΚΟΙΝΩΝΙΚΗ ΦΟΡΜΑ ΑΞΙΟΛΟΓΗΣΗΣ ΕΥΑΛΩΤΟΤΗΤΑΣ</dc:title>
  <dc:subject/>
  <dc:creator>philos</dc:creator>
  <keywords/>
  <lastModifiedBy>Αικατερίνη Μπαντόγια</lastModifiedBy>
  <revision>4</revision>
  <lastPrinted>2018-07-25T09:26:00.0000000Z</lastPrinted>
  <dcterms:created xsi:type="dcterms:W3CDTF">2026-02-02T09:44:00.0000000Z</dcterms:created>
  <dcterms:modified xsi:type="dcterms:W3CDTF">2026-05-29T09:10:26.7681598Z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2024-10-03T07:24:06Z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c1a11d02-b537-4bd9-b471-8885f01a2e71</vt:lpwstr>
  </property>
  <property fmtid="{D5CDD505-2E9C-101B-9397-08002B2CF9AE}" pid="17" name="MSIP_Label_2059aa38-f392-4105-be92-628035578272_ContentBits">
    <vt:lpwstr>0</vt:lpwstr>
  </property>
</Properties>
</file>